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869" w:rsidRDefault="00D84701" w:rsidP="00265FBF">
      <w:pPr>
        <w:pStyle w:val="a3"/>
        <w:widowControl w:val="0"/>
        <w:tabs>
          <w:tab w:val="left" w:pos="1134"/>
        </w:tabs>
        <w:ind w:firstLine="5103"/>
        <w:jc w:val="both"/>
        <w:rPr>
          <w:rFonts w:ascii="Times New Roman" w:hAnsi="Times New Roman"/>
          <w:sz w:val="28"/>
        </w:rPr>
      </w:pPr>
      <w:r>
        <w:rPr>
          <w:rFonts w:ascii="Times New Roman" w:hAnsi="Times New Roman"/>
          <w:sz w:val="28"/>
        </w:rPr>
        <w:t>Приложение</w:t>
      </w:r>
    </w:p>
    <w:p w:rsidR="00D45869" w:rsidRDefault="00D84701" w:rsidP="00D45869">
      <w:pPr>
        <w:pStyle w:val="a3"/>
        <w:widowControl w:val="0"/>
        <w:tabs>
          <w:tab w:val="left" w:pos="1134"/>
        </w:tabs>
        <w:ind w:firstLine="5103"/>
        <w:jc w:val="both"/>
        <w:rPr>
          <w:rFonts w:ascii="Times New Roman" w:hAnsi="Times New Roman"/>
          <w:sz w:val="28"/>
        </w:rPr>
      </w:pPr>
      <w:r>
        <w:rPr>
          <w:rFonts w:ascii="Times New Roman" w:hAnsi="Times New Roman"/>
          <w:sz w:val="28"/>
        </w:rPr>
        <w:t>к решению</w:t>
      </w:r>
      <w:r w:rsidR="00D45869">
        <w:rPr>
          <w:rFonts w:ascii="Times New Roman" w:hAnsi="Times New Roman"/>
          <w:sz w:val="28"/>
        </w:rPr>
        <w:t xml:space="preserve"> </w:t>
      </w:r>
      <w:r>
        <w:rPr>
          <w:rFonts w:ascii="Times New Roman" w:hAnsi="Times New Roman"/>
          <w:sz w:val="28"/>
        </w:rPr>
        <w:t>Совета</w:t>
      </w:r>
    </w:p>
    <w:p w:rsidR="00D84701" w:rsidRDefault="00D84701" w:rsidP="00D45869">
      <w:pPr>
        <w:pStyle w:val="a3"/>
        <w:widowControl w:val="0"/>
        <w:tabs>
          <w:tab w:val="left" w:pos="1134"/>
        </w:tabs>
        <w:ind w:firstLine="5103"/>
        <w:jc w:val="both"/>
        <w:rPr>
          <w:rFonts w:ascii="Times New Roman" w:hAnsi="Times New Roman"/>
          <w:sz w:val="28"/>
        </w:rPr>
      </w:pPr>
      <w:r w:rsidRPr="00C67D4C">
        <w:rPr>
          <w:rFonts w:ascii="Times New Roman" w:hAnsi="Times New Roman"/>
          <w:sz w:val="28"/>
        </w:rPr>
        <w:t>муниципального образования</w:t>
      </w:r>
    </w:p>
    <w:p w:rsidR="00D84701" w:rsidRDefault="00176064" w:rsidP="00265FBF">
      <w:pPr>
        <w:pStyle w:val="a3"/>
        <w:widowControl w:val="0"/>
        <w:tabs>
          <w:tab w:val="left" w:pos="1134"/>
        </w:tabs>
        <w:ind w:firstLine="5103"/>
        <w:jc w:val="both"/>
        <w:rPr>
          <w:rFonts w:ascii="Times New Roman" w:hAnsi="Times New Roman"/>
          <w:sz w:val="28"/>
        </w:rPr>
      </w:pPr>
      <w:r>
        <w:rPr>
          <w:rFonts w:ascii="Times New Roman" w:hAnsi="Times New Roman"/>
          <w:sz w:val="28"/>
        </w:rPr>
        <w:t>Кавказский</w:t>
      </w:r>
      <w:r w:rsidR="00D84701">
        <w:rPr>
          <w:rFonts w:ascii="Times New Roman" w:hAnsi="Times New Roman"/>
          <w:sz w:val="28"/>
        </w:rPr>
        <w:t xml:space="preserve"> район</w:t>
      </w:r>
    </w:p>
    <w:p w:rsidR="00D84701" w:rsidRDefault="00D84701" w:rsidP="00265FBF">
      <w:pPr>
        <w:pStyle w:val="a3"/>
        <w:widowControl w:val="0"/>
        <w:tabs>
          <w:tab w:val="left" w:pos="1134"/>
        </w:tabs>
        <w:ind w:firstLine="5103"/>
        <w:jc w:val="both"/>
        <w:rPr>
          <w:rFonts w:ascii="Times New Roman" w:hAnsi="Times New Roman"/>
          <w:sz w:val="28"/>
        </w:rPr>
      </w:pPr>
      <w:r>
        <w:rPr>
          <w:rFonts w:ascii="Times New Roman" w:hAnsi="Times New Roman"/>
          <w:sz w:val="28"/>
        </w:rPr>
        <w:t xml:space="preserve">от </w:t>
      </w:r>
      <w:r w:rsidR="00D45869">
        <w:rPr>
          <w:rFonts w:ascii="Times New Roman" w:hAnsi="Times New Roman"/>
          <w:sz w:val="28"/>
        </w:rPr>
        <w:t>30 июня 2022 года № 421</w:t>
      </w:r>
    </w:p>
    <w:p w:rsidR="00D84701" w:rsidRDefault="00D84701" w:rsidP="00265FBF">
      <w:pPr>
        <w:pStyle w:val="a3"/>
        <w:widowControl w:val="0"/>
        <w:tabs>
          <w:tab w:val="left" w:pos="1134"/>
        </w:tabs>
        <w:jc w:val="both"/>
        <w:rPr>
          <w:rFonts w:ascii="Times New Roman" w:hAnsi="Times New Roman"/>
          <w:sz w:val="28"/>
        </w:rPr>
      </w:pPr>
    </w:p>
    <w:p w:rsidR="00D84701" w:rsidRDefault="00D84701" w:rsidP="00265FBF">
      <w:pPr>
        <w:pStyle w:val="a3"/>
        <w:widowControl w:val="0"/>
        <w:tabs>
          <w:tab w:val="left" w:pos="1134"/>
        </w:tabs>
        <w:jc w:val="both"/>
        <w:rPr>
          <w:rFonts w:ascii="Times New Roman" w:hAnsi="Times New Roman"/>
          <w:sz w:val="28"/>
        </w:rPr>
      </w:pPr>
    </w:p>
    <w:p w:rsidR="00D84701" w:rsidRPr="001316D5" w:rsidRDefault="00D84701" w:rsidP="00265FBF">
      <w:pPr>
        <w:pStyle w:val="a3"/>
        <w:widowControl w:val="0"/>
        <w:tabs>
          <w:tab w:val="left" w:pos="1134"/>
        </w:tabs>
        <w:jc w:val="center"/>
        <w:rPr>
          <w:rFonts w:ascii="Times New Roman" w:hAnsi="Times New Roman"/>
          <w:b/>
          <w:sz w:val="28"/>
        </w:rPr>
      </w:pPr>
      <w:r w:rsidRPr="001316D5">
        <w:rPr>
          <w:rFonts w:ascii="Times New Roman" w:hAnsi="Times New Roman"/>
          <w:b/>
          <w:sz w:val="28"/>
        </w:rPr>
        <w:t>Изменения</w:t>
      </w:r>
      <w:r w:rsidR="00223CE8">
        <w:rPr>
          <w:rFonts w:ascii="Times New Roman" w:hAnsi="Times New Roman"/>
          <w:b/>
          <w:sz w:val="28"/>
        </w:rPr>
        <w:t xml:space="preserve"> и дополнения</w:t>
      </w:r>
    </w:p>
    <w:p w:rsidR="001316D5" w:rsidRPr="001316D5" w:rsidRDefault="00D84701" w:rsidP="00265FBF">
      <w:pPr>
        <w:pStyle w:val="a3"/>
        <w:widowControl w:val="0"/>
        <w:tabs>
          <w:tab w:val="left" w:pos="1134"/>
        </w:tabs>
        <w:jc w:val="center"/>
        <w:rPr>
          <w:rFonts w:ascii="Times New Roman" w:hAnsi="Times New Roman"/>
          <w:b/>
          <w:sz w:val="28"/>
        </w:rPr>
      </w:pPr>
      <w:r w:rsidRPr="001316D5">
        <w:rPr>
          <w:rFonts w:ascii="Times New Roman" w:hAnsi="Times New Roman"/>
          <w:b/>
          <w:sz w:val="28"/>
        </w:rPr>
        <w:t xml:space="preserve">в Устав </w:t>
      </w:r>
      <w:r w:rsidR="001316D5" w:rsidRPr="001316D5">
        <w:rPr>
          <w:rFonts w:ascii="Times New Roman" w:hAnsi="Times New Roman"/>
          <w:b/>
          <w:sz w:val="28"/>
        </w:rPr>
        <w:t>муниципального образования</w:t>
      </w:r>
    </w:p>
    <w:p w:rsidR="006C1829" w:rsidRPr="001316D5" w:rsidRDefault="00176064" w:rsidP="00265FBF">
      <w:pPr>
        <w:pStyle w:val="a3"/>
        <w:widowControl w:val="0"/>
        <w:tabs>
          <w:tab w:val="left" w:pos="1134"/>
        </w:tabs>
        <w:jc w:val="center"/>
        <w:rPr>
          <w:rFonts w:ascii="Times New Roman" w:hAnsi="Times New Roman"/>
          <w:b/>
          <w:sz w:val="28"/>
        </w:rPr>
      </w:pPr>
      <w:r>
        <w:rPr>
          <w:rFonts w:ascii="Times New Roman" w:hAnsi="Times New Roman"/>
          <w:b/>
          <w:sz w:val="28"/>
        </w:rPr>
        <w:t xml:space="preserve">Кавказский </w:t>
      </w:r>
      <w:r w:rsidR="001316D5" w:rsidRPr="001316D5">
        <w:rPr>
          <w:rFonts w:ascii="Times New Roman" w:hAnsi="Times New Roman"/>
          <w:b/>
          <w:sz w:val="28"/>
        </w:rPr>
        <w:t>район</w:t>
      </w:r>
    </w:p>
    <w:p w:rsidR="006C1829" w:rsidRDefault="006C1829" w:rsidP="00265FBF">
      <w:pPr>
        <w:pStyle w:val="a3"/>
        <w:widowControl w:val="0"/>
        <w:tabs>
          <w:tab w:val="left" w:pos="1134"/>
        </w:tabs>
        <w:ind w:firstLine="851"/>
        <w:jc w:val="both"/>
        <w:rPr>
          <w:rFonts w:ascii="Times New Roman" w:hAnsi="Times New Roman"/>
          <w:sz w:val="28"/>
        </w:rPr>
      </w:pPr>
    </w:p>
    <w:p w:rsidR="004B4AF7" w:rsidRPr="006855F3" w:rsidRDefault="00283D2B" w:rsidP="00265FBF">
      <w:pPr>
        <w:pStyle w:val="a3"/>
        <w:widowControl w:val="0"/>
        <w:tabs>
          <w:tab w:val="left" w:pos="1134"/>
        </w:tabs>
        <w:ind w:firstLine="851"/>
        <w:jc w:val="both"/>
        <w:rPr>
          <w:rFonts w:ascii="Times New Roman" w:eastAsia="Calibri" w:hAnsi="Times New Roman"/>
          <w:sz w:val="28"/>
          <w:szCs w:val="28"/>
        </w:rPr>
      </w:pPr>
      <w:r w:rsidRPr="006855F3">
        <w:rPr>
          <w:rFonts w:ascii="Times New Roman" w:hAnsi="Times New Roman"/>
          <w:sz w:val="28"/>
        </w:rPr>
        <w:t xml:space="preserve">1. </w:t>
      </w:r>
      <w:r w:rsidR="004B4AF7" w:rsidRPr="006855F3">
        <w:rPr>
          <w:rFonts w:ascii="Times New Roman" w:hAnsi="Times New Roman"/>
          <w:sz w:val="28"/>
        </w:rPr>
        <w:t>В пункте 5 части 1 статьи 8 слова «</w:t>
      </w:r>
      <w:r w:rsidR="004B4AF7" w:rsidRPr="006855F3">
        <w:rPr>
          <w:rFonts w:ascii="Times New Roman" w:eastAsia="Calibri" w:hAnsi="Times New Roman"/>
          <w:sz w:val="28"/>
          <w:szCs w:val="28"/>
        </w:rPr>
        <w:t>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rsidR="004B4AF7" w:rsidRPr="006855F3" w:rsidRDefault="00283D2B" w:rsidP="00265FBF">
      <w:pPr>
        <w:pStyle w:val="a3"/>
        <w:widowControl w:val="0"/>
        <w:tabs>
          <w:tab w:val="left" w:pos="1134"/>
        </w:tabs>
        <w:ind w:firstLine="851"/>
        <w:jc w:val="both"/>
        <w:rPr>
          <w:rFonts w:ascii="Times New Roman" w:eastAsia="Calibri" w:hAnsi="Times New Roman"/>
          <w:sz w:val="28"/>
          <w:szCs w:val="28"/>
        </w:rPr>
      </w:pPr>
      <w:r w:rsidRPr="006855F3">
        <w:rPr>
          <w:rFonts w:ascii="Times New Roman" w:hAnsi="Times New Roman"/>
          <w:sz w:val="28"/>
        </w:rPr>
        <w:t xml:space="preserve">2. </w:t>
      </w:r>
      <w:r w:rsidR="004B4AF7" w:rsidRPr="006855F3">
        <w:rPr>
          <w:rFonts w:ascii="Times New Roman" w:hAnsi="Times New Roman"/>
          <w:sz w:val="28"/>
        </w:rPr>
        <w:t>В пункте 21 части 1 статьи 8 слова «</w:t>
      </w:r>
      <w:r w:rsidR="004B4AF7" w:rsidRPr="006855F3">
        <w:rPr>
          <w:rFonts w:ascii="Times New Roman" w:eastAsia="Calibri" w:hAnsi="Times New Roman"/>
          <w:sz w:val="28"/>
          <w:szCs w:val="28"/>
        </w:rPr>
        <w:t>использования и охраны» заменить словами «охраны и использования».</w:t>
      </w:r>
    </w:p>
    <w:p w:rsidR="00EE72DB" w:rsidRPr="006855F3" w:rsidRDefault="006F3EBC" w:rsidP="00265FBF">
      <w:pPr>
        <w:pStyle w:val="a3"/>
        <w:widowControl w:val="0"/>
        <w:tabs>
          <w:tab w:val="left" w:pos="1134"/>
        </w:tabs>
        <w:ind w:firstLine="851"/>
        <w:jc w:val="both"/>
        <w:rPr>
          <w:rFonts w:ascii="Times New Roman" w:eastAsia="Calibri" w:hAnsi="Times New Roman"/>
          <w:sz w:val="28"/>
          <w:szCs w:val="28"/>
        </w:rPr>
      </w:pPr>
      <w:r>
        <w:rPr>
          <w:rFonts w:ascii="Times New Roman" w:hAnsi="Times New Roman"/>
          <w:sz w:val="28"/>
        </w:rPr>
        <w:t xml:space="preserve">3. </w:t>
      </w:r>
      <w:r w:rsidR="00EE72DB" w:rsidRPr="006855F3">
        <w:rPr>
          <w:rFonts w:ascii="Times New Roman" w:hAnsi="Times New Roman"/>
          <w:sz w:val="28"/>
        </w:rPr>
        <w:t>В пункте 32 части 1 статьи 8 слова «</w:t>
      </w:r>
      <w:r w:rsidR="00EE72DB" w:rsidRPr="006855F3">
        <w:rPr>
          <w:rFonts w:ascii="Times New Roman" w:eastAsia="Calibri" w:hAnsi="Times New Roman"/>
          <w:sz w:val="28"/>
          <w:szCs w:val="28"/>
        </w:rPr>
        <w:t>, проведение открытого аукциона на право заключить договор о создании искусственного земельного участка» исключить.</w:t>
      </w:r>
    </w:p>
    <w:p w:rsidR="00EE72DB" w:rsidRPr="006855F3" w:rsidRDefault="006F3EBC" w:rsidP="00265FBF">
      <w:pPr>
        <w:pStyle w:val="a3"/>
        <w:widowControl w:val="0"/>
        <w:tabs>
          <w:tab w:val="left" w:pos="1134"/>
        </w:tabs>
        <w:ind w:firstLine="851"/>
        <w:jc w:val="both"/>
        <w:rPr>
          <w:rFonts w:ascii="Times New Roman" w:hAnsi="Times New Roman"/>
          <w:sz w:val="28"/>
        </w:rPr>
      </w:pPr>
      <w:r>
        <w:rPr>
          <w:rFonts w:ascii="Times New Roman" w:hAnsi="Times New Roman"/>
          <w:sz w:val="28"/>
        </w:rPr>
        <w:t>4. Ч</w:t>
      </w:r>
      <w:r w:rsidR="00EE72DB" w:rsidRPr="006855F3">
        <w:rPr>
          <w:rFonts w:ascii="Times New Roman" w:hAnsi="Times New Roman"/>
          <w:sz w:val="28"/>
        </w:rPr>
        <w:t>асть 1 статьи 8 дополнить пунктом 41 следующего содержания:</w:t>
      </w:r>
    </w:p>
    <w:p w:rsidR="00EE72DB" w:rsidRPr="006855F3" w:rsidRDefault="00EE72DB" w:rsidP="00265FBF">
      <w:pPr>
        <w:pStyle w:val="a3"/>
        <w:widowControl w:val="0"/>
        <w:tabs>
          <w:tab w:val="left" w:pos="1134"/>
        </w:tabs>
        <w:ind w:firstLine="851"/>
        <w:jc w:val="both"/>
        <w:rPr>
          <w:rFonts w:ascii="Times New Roman" w:hAnsi="Times New Roman"/>
          <w:sz w:val="28"/>
        </w:rPr>
      </w:pPr>
      <w:r w:rsidRPr="006855F3">
        <w:rPr>
          <w:rFonts w:ascii="Times New Roman" w:eastAsia="Calibri" w:hAnsi="Times New Roman"/>
          <w:sz w:val="28"/>
          <w:szCs w:val="28"/>
        </w:rPr>
        <w:t xml:space="preserve">«41) обеспечение первичных мер пожарной безопасности в границах муниципального образования </w:t>
      </w:r>
      <w:r w:rsidR="00176064">
        <w:rPr>
          <w:rFonts w:ascii="Times New Roman" w:eastAsia="Calibri" w:hAnsi="Times New Roman"/>
          <w:sz w:val="28"/>
          <w:szCs w:val="28"/>
        </w:rPr>
        <w:t xml:space="preserve">Кавказский </w:t>
      </w:r>
      <w:r w:rsidRPr="006855F3">
        <w:rPr>
          <w:rFonts w:ascii="Times New Roman" w:eastAsia="Calibri" w:hAnsi="Times New Roman"/>
          <w:sz w:val="28"/>
          <w:szCs w:val="28"/>
        </w:rPr>
        <w:t>район за границами городских и сельских населенных пунктов.».</w:t>
      </w:r>
    </w:p>
    <w:p w:rsidR="004B4AF7" w:rsidRPr="006855F3" w:rsidRDefault="006F3EBC" w:rsidP="004B4AF7">
      <w:pPr>
        <w:pStyle w:val="a3"/>
        <w:widowControl w:val="0"/>
        <w:tabs>
          <w:tab w:val="left" w:pos="1134"/>
        </w:tabs>
        <w:ind w:firstLine="851"/>
        <w:jc w:val="both"/>
        <w:rPr>
          <w:rFonts w:ascii="Times New Roman" w:hAnsi="Times New Roman"/>
          <w:sz w:val="28"/>
        </w:rPr>
      </w:pPr>
      <w:r>
        <w:rPr>
          <w:rFonts w:ascii="Times New Roman" w:hAnsi="Times New Roman"/>
          <w:sz w:val="28"/>
        </w:rPr>
        <w:t>5</w:t>
      </w:r>
      <w:r w:rsidR="00283D2B" w:rsidRPr="006855F3">
        <w:rPr>
          <w:rFonts w:ascii="Times New Roman" w:hAnsi="Times New Roman"/>
          <w:sz w:val="28"/>
        </w:rPr>
        <w:t xml:space="preserve">. </w:t>
      </w:r>
      <w:r w:rsidR="004B4AF7" w:rsidRPr="006855F3">
        <w:rPr>
          <w:rFonts w:ascii="Times New Roman" w:hAnsi="Times New Roman"/>
          <w:sz w:val="28"/>
        </w:rPr>
        <w:t>В пункте 7 части 3 статьи 8 слова «</w:t>
      </w:r>
      <w:r w:rsidR="004B4AF7" w:rsidRPr="006855F3">
        <w:rPr>
          <w:rFonts w:ascii="Times New Roman" w:eastAsia="Calibri" w:hAnsi="Times New Roman"/>
          <w:sz w:val="28"/>
          <w:szCs w:val="28"/>
        </w:rPr>
        <w:t>использования и охраны» заменить словами «охраны и использования».</w:t>
      </w:r>
    </w:p>
    <w:p w:rsidR="00EE72DB" w:rsidRPr="006855F3" w:rsidRDefault="006F3EBC" w:rsidP="00EE72DB">
      <w:pPr>
        <w:pStyle w:val="a3"/>
        <w:widowControl w:val="0"/>
        <w:tabs>
          <w:tab w:val="left" w:pos="1134"/>
        </w:tabs>
        <w:ind w:firstLine="851"/>
        <w:jc w:val="both"/>
        <w:rPr>
          <w:rFonts w:ascii="Times New Roman" w:eastAsia="Calibri" w:hAnsi="Times New Roman"/>
          <w:sz w:val="28"/>
          <w:szCs w:val="28"/>
        </w:rPr>
      </w:pPr>
      <w:r>
        <w:rPr>
          <w:rFonts w:ascii="Times New Roman" w:eastAsia="Calibri" w:hAnsi="Times New Roman"/>
          <w:sz w:val="28"/>
          <w:szCs w:val="28"/>
        </w:rPr>
        <w:t>6</w:t>
      </w:r>
      <w:r w:rsidR="00F84E59" w:rsidRPr="006855F3">
        <w:rPr>
          <w:rFonts w:ascii="Times New Roman" w:eastAsia="Calibri" w:hAnsi="Times New Roman"/>
          <w:sz w:val="28"/>
          <w:szCs w:val="28"/>
        </w:rPr>
        <w:t xml:space="preserve">. </w:t>
      </w:r>
      <w:r w:rsidR="00E21D4D" w:rsidRPr="006855F3">
        <w:rPr>
          <w:rFonts w:ascii="Times New Roman" w:eastAsia="Calibri" w:hAnsi="Times New Roman"/>
          <w:sz w:val="28"/>
          <w:szCs w:val="28"/>
        </w:rPr>
        <w:t>В пункте 1</w:t>
      </w:r>
      <w:r w:rsidR="00EE72DB" w:rsidRPr="006855F3">
        <w:rPr>
          <w:rFonts w:ascii="Times New Roman" w:eastAsia="Calibri" w:hAnsi="Times New Roman"/>
          <w:sz w:val="28"/>
          <w:szCs w:val="28"/>
        </w:rPr>
        <w:t>1</w:t>
      </w:r>
      <w:r w:rsidR="00E21D4D" w:rsidRPr="006855F3">
        <w:rPr>
          <w:rFonts w:ascii="Times New Roman" w:eastAsia="Calibri" w:hAnsi="Times New Roman"/>
          <w:sz w:val="28"/>
          <w:szCs w:val="28"/>
        </w:rPr>
        <w:t xml:space="preserve"> части 3 </w:t>
      </w:r>
      <w:r w:rsidR="00E21D4D" w:rsidRPr="006855F3">
        <w:rPr>
          <w:rFonts w:ascii="Times New Roman" w:hAnsi="Times New Roman"/>
          <w:sz w:val="28"/>
        </w:rPr>
        <w:t xml:space="preserve">статьи 8 </w:t>
      </w:r>
      <w:r w:rsidR="00EE72DB" w:rsidRPr="006855F3">
        <w:rPr>
          <w:rFonts w:ascii="Times New Roman" w:hAnsi="Times New Roman"/>
          <w:sz w:val="28"/>
        </w:rPr>
        <w:t>слова «</w:t>
      </w:r>
      <w:r w:rsidR="00EE72DB" w:rsidRPr="006855F3">
        <w:rPr>
          <w:rFonts w:ascii="Times New Roman" w:eastAsia="Calibri" w:hAnsi="Times New Roman"/>
          <w:sz w:val="28"/>
          <w:szCs w:val="28"/>
        </w:rPr>
        <w:t>, проведение открытого аукциона на право заключить договор о создании искусственного земельного участка» исключить.</w:t>
      </w:r>
    </w:p>
    <w:p w:rsidR="004B4AF7" w:rsidRPr="006855F3" w:rsidRDefault="006F3EBC" w:rsidP="00265FBF">
      <w:pPr>
        <w:pStyle w:val="a3"/>
        <w:widowControl w:val="0"/>
        <w:tabs>
          <w:tab w:val="left" w:pos="1134"/>
        </w:tabs>
        <w:ind w:firstLine="851"/>
        <w:jc w:val="both"/>
        <w:rPr>
          <w:rFonts w:ascii="Times New Roman" w:eastAsia="Calibri" w:hAnsi="Times New Roman"/>
          <w:sz w:val="28"/>
          <w:szCs w:val="28"/>
        </w:rPr>
      </w:pPr>
      <w:r>
        <w:rPr>
          <w:rFonts w:ascii="Times New Roman" w:eastAsia="Calibri" w:hAnsi="Times New Roman"/>
          <w:sz w:val="28"/>
          <w:szCs w:val="28"/>
        </w:rPr>
        <w:t>7</w:t>
      </w:r>
      <w:r w:rsidR="00283D2B" w:rsidRPr="006855F3">
        <w:rPr>
          <w:rFonts w:ascii="Times New Roman" w:eastAsia="Calibri" w:hAnsi="Times New Roman"/>
          <w:sz w:val="28"/>
          <w:szCs w:val="28"/>
        </w:rPr>
        <w:t xml:space="preserve">. </w:t>
      </w:r>
      <w:r w:rsidR="004B4AF7" w:rsidRPr="006855F3">
        <w:rPr>
          <w:rFonts w:ascii="Times New Roman" w:eastAsia="Calibri" w:hAnsi="Times New Roman"/>
          <w:sz w:val="28"/>
          <w:szCs w:val="28"/>
        </w:rPr>
        <w:t xml:space="preserve">Пункт 13 части </w:t>
      </w:r>
      <w:r w:rsidR="00CB3218" w:rsidRPr="006855F3">
        <w:rPr>
          <w:rFonts w:ascii="Times New Roman" w:eastAsia="Calibri" w:hAnsi="Times New Roman"/>
          <w:sz w:val="28"/>
          <w:szCs w:val="28"/>
        </w:rPr>
        <w:t>3</w:t>
      </w:r>
      <w:r w:rsidR="004B4AF7" w:rsidRPr="006855F3">
        <w:rPr>
          <w:rFonts w:ascii="Times New Roman" w:eastAsia="Calibri" w:hAnsi="Times New Roman"/>
          <w:sz w:val="28"/>
          <w:szCs w:val="28"/>
        </w:rPr>
        <w:t xml:space="preserve"> статьи 8 изложить в следующей редакции:</w:t>
      </w:r>
    </w:p>
    <w:p w:rsidR="004B4AF7" w:rsidRPr="006855F3" w:rsidRDefault="004B4AF7" w:rsidP="00265FBF">
      <w:pPr>
        <w:pStyle w:val="a3"/>
        <w:widowControl w:val="0"/>
        <w:tabs>
          <w:tab w:val="left" w:pos="1134"/>
        </w:tabs>
        <w:ind w:firstLine="851"/>
        <w:jc w:val="both"/>
        <w:rPr>
          <w:rFonts w:ascii="Times New Roman" w:eastAsia="Calibri" w:hAnsi="Times New Roman"/>
          <w:sz w:val="28"/>
          <w:szCs w:val="28"/>
        </w:rPr>
      </w:pPr>
      <w:r w:rsidRPr="006855F3">
        <w:rPr>
          <w:rFonts w:ascii="Times New Roman" w:eastAsia="Calibri" w:hAnsi="Times New Roman"/>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B6B68" w:rsidRPr="00175BB6" w:rsidRDefault="006F3EBC" w:rsidP="00265FBF">
      <w:pPr>
        <w:pStyle w:val="a3"/>
        <w:widowControl w:val="0"/>
        <w:tabs>
          <w:tab w:val="left" w:pos="1134"/>
        </w:tabs>
        <w:ind w:firstLine="851"/>
        <w:jc w:val="both"/>
        <w:rPr>
          <w:rFonts w:ascii="Times New Roman" w:eastAsia="Calibri" w:hAnsi="Times New Roman"/>
          <w:color w:val="000000"/>
          <w:sz w:val="28"/>
          <w:szCs w:val="28"/>
        </w:rPr>
      </w:pPr>
      <w:r>
        <w:rPr>
          <w:rFonts w:ascii="Times New Roman" w:eastAsia="Calibri" w:hAnsi="Times New Roman"/>
          <w:color w:val="000000"/>
          <w:sz w:val="28"/>
          <w:szCs w:val="28"/>
        </w:rPr>
        <w:t>8</w:t>
      </w:r>
      <w:r w:rsidR="00265FBF" w:rsidRPr="00175BB6">
        <w:rPr>
          <w:rFonts w:ascii="Times New Roman" w:eastAsia="Calibri" w:hAnsi="Times New Roman"/>
          <w:color w:val="000000"/>
          <w:sz w:val="28"/>
          <w:szCs w:val="28"/>
        </w:rPr>
        <w:t xml:space="preserve">. </w:t>
      </w:r>
      <w:r w:rsidR="009B6B68" w:rsidRPr="00175BB6">
        <w:rPr>
          <w:rFonts w:ascii="Times New Roman" w:eastAsia="Calibri" w:hAnsi="Times New Roman"/>
          <w:color w:val="000000"/>
          <w:sz w:val="28"/>
          <w:szCs w:val="28"/>
        </w:rPr>
        <w:t>Часть 3 статьи 8 дополнить пункт</w:t>
      </w:r>
      <w:r w:rsidR="00D03388" w:rsidRPr="00175BB6">
        <w:rPr>
          <w:rFonts w:ascii="Times New Roman" w:eastAsia="Calibri" w:hAnsi="Times New Roman"/>
          <w:color w:val="000000"/>
          <w:sz w:val="28"/>
          <w:szCs w:val="28"/>
        </w:rPr>
        <w:t>ами</w:t>
      </w:r>
      <w:r w:rsidR="009B6B68" w:rsidRPr="00175BB6">
        <w:rPr>
          <w:rFonts w:ascii="Times New Roman" w:eastAsia="Calibri" w:hAnsi="Times New Roman"/>
          <w:color w:val="000000"/>
          <w:sz w:val="28"/>
          <w:szCs w:val="28"/>
        </w:rPr>
        <w:t xml:space="preserve"> </w:t>
      </w:r>
      <w:r w:rsidR="00FB37B5">
        <w:rPr>
          <w:rFonts w:ascii="Times New Roman" w:eastAsia="Calibri" w:hAnsi="Times New Roman"/>
          <w:color w:val="000000"/>
          <w:sz w:val="28"/>
          <w:szCs w:val="28"/>
        </w:rPr>
        <w:t xml:space="preserve">17, </w:t>
      </w:r>
      <w:r w:rsidR="00D03388" w:rsidRPr="00175BB6">
        <w:rPr>
          <w:rFonts w:ascii="Times New Roman" w:eastAsia="Calibri" w:hAnsi="Times New Roman"/>
          <w:color w:val="000000"/>
          <w:sz w:val="28"/>
          <w:szCs w:val="28"/>
        </w:rPr>
        <w:t xml:space="preserve">18 </w:t>
      </w:r>
      <w:r w:rsidR="009B6B68" w:rsidRPr="00175BB6">
        <w:rPr>
          <w:rFonts w:ascii="Times New Roman" w:eastAsia="Calibri" w:hAnsi="Times New Roman"/>
          <w:color w:val="000000"/>
          <w:sz w:val="28"/>
          <w:szCs w:val="28"/>
        </w:rPr>
        <w:t>следующего содержания:</w:t>
      </w:r>
    </w:p>
    <w:p w:rsidR="00D03388" w:rsidRPr="00FB37B5" w:rsidRDefault="009B6B68" w:rsidP="00FB37B5">
      <w:pPr>
        <w:pStyle w:val="a3"/>
        <w:widowControl w:val="0"/>
        <w:tabs>
          <w:tab w:val="left" w:pos="1134"/>
        </w:tabs>
        <w:ind w:firstLine="851"/>
        <w:jc w:val="both"/>
        <w:rPr>
          <w:rFonts w:ascii="Times New Roman" w:eastAsia="Calibri" w:hAnsi="Times New Roman"/>
          <w:color w:val="000000"/>
          <w:sz w:val="28"/>
          <w:szCs w:val="28"/>
        </w:rPr>
      </w:pPr>
      <w:r w:rsidRPr="00175BB6">
        <w:rPr>
          <w:rFonts w:ascii="Times New Roman" w:eastAsia="Calibri" w:hAnsi="Times New Roman"/>
          <w:color w:val="000000"/>
          <w:sz w:val="28"/>
          <w:szCs w:val="28"/>
        </w:rPr>
        <w:t>«</w:t>
      </w:r>
      <w:r w:rsidR="00D03388" w:rsidRPr="00FB37B5">
        <w:rPr>
          <w:rFonts w:ascii="Times New Roman" w:hAnsi="Times New Roman"/>
          <w:color w:val="000000"/>
          <w:sz w:val="28"/>
          <w:szCs w:val="28"/>
        </w:rPr>
        <w:t>17)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00D03388" w:rsidRPr="00175BB6">
        <w:rPr>
          <w:rFonts w:eastAsia="Calibri"/>
          <w:bCs/>
          <w:i/>
          <w:color w:val="000000"/>
        </w:rPr>
        <w:t xml:space="preserve"> </w:t>
      </w:r>
    </w:p>
    <w:p w:rsidR="009B6B68" w:rsidRPr="00175BB6" w:rsidRDefault="00D03388" w:rsidP="00D03388">
      <w:pPr>
        <w:pStyle w:val="a3"/>
        <w:widowControl w:val="0"/>
        <w:tabs>
          <w:tab w:val="left" w:pos="1134"/>
        </w:tabs>
        <w:ind w:firstLine="851"/>
        <w:jc w:val="both"/>
        <w:rPr>
          <w:rFonts w:ascii="Times New Roman" w:eastAsia="Calibri" w:hAnsi="Times New Roman"/>
          <w:color w:val="000000"/>
          <w:sz w:val="28"/>
          <w:szCs w:val="28"/>
        </w:rPr>
      </w:pPr>
      <w:r w:rsidRPr="00175BB6">
        <w:rPr>
          <w:rFonts w:ascii="Times New Roman" w:hAnsi="Times New Roman"/>
          <w:color w:val="000000"/>
          <w:sz w:val="28"/>
          <w:szCs w:val="28"/>
        </w:rPr>
        <w:t>18) осуществление мероприятий по лесоустройству в отношении лесов, расположенных на землях населенных пунктов поселения.</w:t>
      </w:r>
      <w:r w:rsidR="009B6B68" w:rsidRPr="00175BB6">
        <w:rPr>
          <w:rFonts w:ascii="Times New Roman" w:eastAsia="Calibri" w:hAnsi="Times New Roman"/>
          <w:color w:val="000000"/>
          <w:sz w:val="28"/>
          <w:szCs w:val="28"/>
        </w:rPr>
        <w:t>».</w:t>
      </w:r>
    </w:p>
    <w:p w:rsidR="004F702C" w:rsidRPr="006855F3" w:rsidRDefault="006F3EBC" w:rsidP="00265FBF">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t>9</w:t>
      </w:r>
      <w:r w:rsidR="001316D5" w:rsidRPr="006855F3">
        <w:rPr>
          <w:rFonts w:ascii="Times New Roman" w:hAnsi="Times New Roman"/>
          <w:sz w:val="28"/>
          <w:szCs w:val="28"/>
        </w:rPr>
        <w:t xml:space="preserve">. </w:t>
      </w:r>
      <w:r w:rsidR="004F702C" w:rsidRPr="006855F3">
        <w:rPr>
          <w:rFonts w:ascii="Times New Roman" w:hAnsi="Times New Roman"/>
          <w:sz w:val="28"/>
          <w:szCs w:val="28"/>
        </w:rPr>
        <w:t xml:space="preserve">Часть 1 статьи 9 дополнить </w:t>
      </w:r>
      <w:r w:rsidR="00D03388" w:rsidRPr="006855F3">
        <w:rPr>
          <w:rFonts w:ascii="Times New Roman" w:hAnsi="Times New Roman"/>
          <w:sz w:val="28"/>
          <w:szCs w:val="28"/>
        </w:rPr>
        <w:t>пунктом 16</w:t>
      </w:r>
      <w:r w:rsidR="004F702C" w:rsidRPr="006855F3">
        <w:rPr>
          <w:rFonts w:ascii="Times New Roman" w:hAnsi="Times New Roman"/>
          <w:sz w:val="28"/>
          <w:szCs w:val="28"/>
        </w:rPr>
        <w:t xml:space="preserve"> следующего содержания:</w:t>
      </w:r>
    </w:p>
    <w:p w:rsidR="00D03388" w:rsidRPr="006855F3" w:rsidRDefault="004F702C" w:rsidP="006F3EBC">
      <w:pPr>
        <w:autoSpaceDE w:val="0"/>
        <w:autoSpaceDN w:val="0"/>
        <w:adjustRightInd w:val="0"/>
        <w:ind w:firstLine="851"/>
        <w:jc w:val="both"/>
        <w:rPr>
          <w:rFonts w:eastAsia="Calibri"/>
          <w:bCs/>
          <w:sz w:val="28"/>
          <w:szCs w:val="28"/>
        </w:rPr>
      </w:pPr>
      <w:r w:rsidRPr="006855F3">
        <w:rPr>
          <w:rFonts w:eastAsia="Calibri"/>
          <w:sz w:val="28"/>
          <w:szCs w:val="28"/>
        </w:rPr>
        <w:t>«</w:t>
      </w:r>
      <w:r w:rsidR="00D03388" w:rsidRPr="006855F3">
        <w:rPr>
          <w:rFonts w:eastAsia="Calibri"/>
          <w:bCs/>
          <w:sz w:val="28"/>
          <w:szCs w:val="28"/>
        </w:rPr>
        <w:t xml:space="preserve">16) </w:t>
      </w:r>
      <w:r w:rsidR="00D03388" w:rsidRPr="006855F3">
        <w:rPr>
          <w:rFonts w:eastAsia="Calibri"/>
          <w:sz w:val="28"/>
          <w:szCs w:val="28"/>
        </w:rPr>
        <w:t>создание муниципальной пожарной охраны.</w:t>
      </w:r>
      <w:r w:rsidRPr="006855F3">
        <w:rPr>
          <w:rFonts w:eastAsia="Calibri"/>
          <w:sz w:val="28"/>
          <w:szCs w:val="28"/>
        </w:rPr>
        <w:t>»</w:t>
      </w:r>
      <w:r w:rsidR="001316D5" w:rsidRPr="006855F3">
        <w:rPr>
          <w:sz w:val="28"/>
          <w:szCs w:val="28"/>
        </w:rPr>
        <w:t>.</w:t>
      </w:r>
    </w:p>
    <w:p w:rsidR="00D03388" w:rsidRPr="006855F3" w:rsidRDefault="006F3EBC" w:rsidP="00D03388">
      <w:pPr>
        <w:ind w:firstLine="851"/>
        <w:jc w:val="both"/>
        <w:rPr>
          <w:rFonts w:eastAsia="Calibri"/>
          <w:sz w:val="28"/>
          <w:szCs w:val="28"/>
        </w:rPr>
      </w:pPr>
      <w:r>
        <w:rPr>
          <w:sz w:val="28"/>
          <w:szCs w:val="28"/>
        </w:rPr>
        <w:t xml:space="preserve">10. </w:t>
      </w:r>
      <w:r w:rsidR="00D03388" w:rsidRPr="006855F3">
        <w:rPr>
          <w:sz w:val="28"/>
          <w:szCs w:val="28"/>
        </w:rPr>
        <w:t>В части 5 статьи 17 слова «</w:t>
      </w:r>
      <w:r w:rsidR="00D03388" w:rsidRPr="006855F3">
        <w:rPr>
          <w:bCs/>
          <w:iCs/>
          <w:sz w:val="28"/>
          <w:szCs w:val="28"/>
        </w:rPr>
        <w:t>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r w:rsidR="00D03388" w:rsidRPr="006855F3">
        <w:rPr>
          <w:sz w:val="28"/>
          <w:szCs w:val="28"/>
        </w:rPr>
        <w:t>»</w:t>
      </w:r>
      <w:r w:rsidR="00D03388" w:rsidRPr="006855F3">
        <w:rPr>
          <w:bCs/>
          <w:iCs/>
          <w:sz w:val="28"/>
          <w:szCs w:val="28"/>
        </w:rPr>
        <w:t xml:space="preserve"> заменить словами </w:t>
      </w:r>
      <w:r w:rsidR="00D03388" w:rsidRPr="006855F3">
        <w:rPr>
          <w:sz w:val="28"/>
          <w:szCs w:val="28"/>
        </w:rPr>
        <w:t>«</w:t>
      </w:r>
      <w:r w:rsidR="00D03388" w:rsidRPr="006855F3">
        <w:rPr>
          <w:rFonts w:eastAsia="Calibri"/>
          <w:sz w:val="28"/>
          <w:szCs w:val="28"/>
        </w:rPr>
        <w:t>публичные слушания или общественные обсуждения в соответствии с законодательством о градостроительной деятельности</w:t>
      </w:r>
      <w:r w:rsidR="00D03388" w:rsidRPr="006855F3">
        <w:rPr>
          <w:sz w:val="28"/>
          <w:szCs w:val="28"/>
        </w:rPr>
        <w:t>»</w:t>
      </w:r>
      <w:r w:rsidR="00D03388" w:rsidRPr="006855F3">
        <w:rPr>
          <w:rFonts w:eastAsia="Calibri"/>
          <w:sz w:val="28"/>
          <w:szCs w:val="28"/>
        </w:rPr>
        <w:t>.</w:t>
      </w:r>
    </w:p>
    <w:p w:rsidR="00D03388" w:rsidRPr="006855F3" w:rsidRDefault="006F3EBC" w:rsidP="00265FBF">
      <w:pPr>
        <w:pStyle w:val="a3"/>
        <w:widowControl w:val="0"/>
        <w:tabs>
          <w:tab w:val="left" w:pos="1134"/>
        </w:tabs>
        <w:ind w:firstLine="851"/>
        <w:jc w:val="both"/>
        <w:rPr>
          <w:rFonts w:ascii="Times New Roman" w:eastAsia="Calibri" w:hAnsi="Times New Roman"/>
          <w:sz w:val="28"/>
          <w:szCs w:val="28"/>
        </w:rPr>
      </w:pPr>
      <w:r>
        <w:rPr>
          <w:rFonts w:ascii="Times New Roman" w:eastAsia="Calibri" w:hAnsi="Times New Roman"/>
          <w:sz w:val="28"/>
          <w:szCs w:val="28"/>
        </w:rPr>
        <w:lastRenderedPageBreak/>
        <w:t>1</w:t>
      </w:r>
      <w:r w:rsidR="00E813E5">
        <w:rPr>
          <w:rFonts w:ascii="Times New Roman" w:eastAsia="Calibri" w:hAnsi="Times New Roman"/>
          <w:sz w:val="28"/>
          <w:szCs w:val="28"/>
        </w:rPr>
        <w:t>1</w:t>
      </w:r>
      <w:r>
        <w:rPr>
          <w:rFonts w:ascii="Times New Roman" w:eastAsia="Calibri" w:hAnsi="Times New Roman"/>
          <w:sz w:val="28"/>
          <w:szCs w:val="28"/>
        </w:rPr>
        <w:t xml:space="preserve">. </w:t>
      </w:r>
      <w:r w:rsidR="00D03388" w:rsidRPr="006855F3">
        <w:rPr>
          <w:rFonts w:ascii="Times New Roman" w:eastAsia="Calibri" w:hAnsi="Times New Roman"/>
          <w:sz w:val="28"/>
          <w:szCs w:val="28"/>
        </w:rPr>
        <w:t>Абзац первый части 8 статьи 24 признать утратившим силу.</w:t>
      </w:r>
    </w:p>
    <w:p w:rsidR="00590FD0" w:rsidRPr="006855F3" w:rsidRDefault="00B9447F" w:rsidP="00265FBF">
      <w:pPr>
        <w:pStyle w:val="a3"/>
        <w:widowControl w:val="0"/>
        <w:tabs>
          <w:tab w:val="left" w:pos="1134"/>
        </w:tabs>
        <w:ind w:firstLine="851"/>
        <w:jc w:val="both"/>
        <w:rPr>
          <w:rFonts w:ascii="Times New Roman" w:hAnsi="Times New Roman"/>
          <w:sz w:val="28"/>
          <w:szCs w:val="28"/>
        </w:rPr>
      </w:pPr>
      <w:r w:rsidRPr="006855F3">
        <w:rPr>
          <w:rFonts w:ascii="Times New Roman" w:hAnsi="Times New Roman"/>
          <w:sz w:val="28"/>
          <w:szCs w:val="28"/>
        </w:rPr>
        <w:t>1</w:t>
      </w:r>
      <w:r w:rsidR="00E813E5">
        <w:rPr>
          <w:rFonts w:ascii="Times New Roman" w:hAnsi="Times New Roman"/>
          <w:sz w:val="28"/>
          <w:szCs w:val="28"/>
        </w:rPr>
        <w:t>2</w:t>
      </w:r>
      <w:r w:rsidR="004B333B" w:rsidRPr="006855F3">
        <w:rPr>
          <w:rFonts w:ascii="Times New Roman" w:hAnsi="Times New Roman"/>
          <w:sz w:val="28"/>
          <w:szCs w:val="28"/>
        </w:rPr>
        <w:t xml:space="preserve">. </w:t>
      </w:r>
      <w:r w:rsidR="00590FD0" w:rsidRPr="006855F3">
        <w:rPr>
          <w:rFonts w:ascii="Times New Roman" w:hAnsi="Times New Roman"/>
          <w:sz w:val="28"/>
          <w:szCs w:val="28"/>
        </w:rPr>
        <w:t xml:space="preserve">Часть </w:t>
      </w:r>
      <w:r w:rsidR="0087580B" w:rsidRPr="006855F3">
        <w:rPr>
          <w:rFonts w:ascii="Times New Roman" w:hAnsi="Times New Roman"/>
          <w:sz w:val="28"/>
          <w:szCs w:val="28"/>
        </w:rPr>
        <w:t>8</w:t>
      </w:r>
      <w:r w:rsidR="00590FD0" w:rsidRPr="006855F3">
        <w:rPr>
          <w:rFonts w:ascii="Times New Roman" w:hAnsi="Times New Roman"/>
          <w:sz w:val="28"/>
          <w:szCs w:val="28"/>
        </w:rPr>
        <w:t xml:space="preserve"> статьи </w:t>
      </w:r>
      <w:r w:rsidR="0087580B" w:rsidRPr="006855F3">
        <w:rPr>
          <w:rFonts w:ascii="Times New Roman" w:hAnsi="Times New Roman"/>
          <w:sz w:val="28"/>
          <w:szCs w:val="28"/>
        </w:rPr>
        <w:t>30</w:t>
      </w:r>
      <w:r w:rsidR="00590FD0" w:rsidRPr="006855F3">
        <w:rPr>
          <w:rFonts w:ascii="Times New Roman" w:hAnsi="Times New Roman"/>
          <w:sz w:val="28"/>
          <w:szCs w:val="28"/>
        </w:rPr>
        <w:t xml:space="preserve"> изложить в следующей редакции:</w:t>
      </w:r>
    </w:p>
    <w:p w:rsidR="00590FD0" w:rsidRPr="006855F3" w:rsidRDefault="00590FD0" w:rsidP="0087580B">
      <w:pPr>
        <w:autoSpaceDE w:val="0"/>
        <w:autoSpaceDN w:val="0"/>
        <w:adjustRightInd w:val="0"/>
        <w:ind w:firstLine="709"/>
        <w:jc w:val="both"/>
        <w:rPr>
          <w:sz w:val="28"/>
          <w:szCs w:val="28"/>
        </w:rPr>
      </w:pPr>
      <w:r w:rsidRPr="006855F3">
        <w:rPr>
          <w:sz w:val="28"/>
          <w:szCs w:val="28"/>
        </w:rPr>
        <w:t>«</w:t>
      </w:r>
      <w:r w:rsidR="0087580B" w:rsidRPr="006855F3">
        <w:rPr>
          <w:rFonts w:eastAsia="Calibri"/>
          <w:sz w:val="28"/>
          <w:szCs w:val="28"/>
        </w:rPr>
        <w:t xml:space="preserve">8. Глава района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района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0087580B" w:rsidRPr="006855F3">
        <w:rPr>
          <w:sz w:val="28"/>
          <w:szCs w:val="28"/>
        </w:rPr>
        <w:t>Федеральным законом от 06.10.2003 № 131-ФЗ «Об общих принципах организации местного самоуправления в Российской Федерации»</w:t>
      </w:r>
      <w:r w:rsidR="0087580B" w:rsidRPr="006855F3">
        <w:rPr>
          <w:rFonts w:eastAsia="Calibri"/>
          <w:sz w:val="28"/>
          <w:szCs w:val="28"/>
        </w:rPr>
        <w:t>, иными федеральными законами.</w:t>
      </w:r>
      <w:r w:rsidRPr="006855F3">
        <w:rPr>
          <w:sz w:val="28"/>
          <w:szCs w:val="28"/>
        </w:rPr>
        <w:t>».</w:t>
      </w:r>
    </w:p>
    <w:p w:rsidR="00590FD0" w:rsidRPr="006855F3" w:rsidRDefault="009C63E7" w:rsidP="0087580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E813E5">
        <w:rPr>
          <w:rFonts w:ascii="Times New Roman" w:hAnsi="Times New Roman" w:cs="Times New Roman"/>
          <w:sz w:val="28"/>
          <w:szCs w:val="28"/>
        </w:rPr>
        <w:t>3</w:t>
      </w:r>
      <w:r>
        <w:rPr>
          <w:rFonts w:ascii="Times New Roman" w:hAnsi="Times New Roman" w:cs="Times New Roman"/>
          <w:sz w:val="28"/>
          <w:szCs w:val="28"/>
        </w:rPr>
        <w:t xml:space="preserve">. </w:t>
      </w:r>
      <w:r w:rsidR="0087580B" w:rsidRPr="006855F3">
        <w:rPr>
          <w:rFonts w:ascii="Times New Roman" w:hAnsi="Times New Roman" w:cs="Times New Roman"/>
          <w:sz w:val="28"/>
          <w:szCs w:val="28"/>
        </w:rPr>
        <w:t>В абзаце втором ч</w:t>
      </w:r>
      <w:r w:rsidR="00590FD0" w:rsidRPr="006855F3">
        <w:rPr>
          <w:rFonts w:ascii="Times New Roman" w:hAnsi="Times New Roman" w:cs="Times New Roman"/>
          <w:sz w:val="28"/>
          <w:szCs w:val="28"/>
        </w:rPr>
        <w:t>аст</w:t>
      </w:r>
      <w:r w:rsidR="0087580B" w:rsidRPr="006855F3">
        <w:rPr>
          <w:rFonts w:ascii="Times New Roman" w:hAnsi="Times New Roman" w:cs="Times New Roman"/>
          <w:sz w:val="28"/>
          <w:szCs w:val="28"/>
        </w:rPr>
        <w:t>и</w:t>
      </w:r>
      <w:r w:rsidR="00590FD0" w:rsidRPr="006855F3">
        <w:rPr>
          <w:rFonts w:ascii="Times New Roman" w:hAnsi="Times New Roman" w:cs="Times New Roman"/>
          <w:sz w:val="28"/>
          <w:szCs w:val="28"/>
        </w:rPr>
        <w:t xml:space="preserve"> </w:t>
      </w:r>
      <w:r w:rsidR="00E813E5">
        <w:rPr>
          <w:rFonts w:ascii="Times New Roman" w:hAnsi="Times New Roman" w:cs="Times New Roman"/>
          <w:sz w:val="28"/>
          <w:szCs w:val="28"/>
        </w:rPr>
        <w:t>6</w:t>
      </w:r>
      <w:r w:rsidR="00590FD0" w:rsidRPr="006855F3">
        <w:rPr>
          <w:rFonts w:ascii="Times New Roman" w:hAnsi="Times New Roman" w:cs="Times New Roman"/>
          <w:sz w:val="28"/>
          <w:szCs w:val="28"/>
        </w:rPr>
        <w:t xml:space="preserve"> статьи 33 </w:t>
      </w:r>
      <w:r w:rsidR="0087580B" w:rsidRPr="006855F3">
        <w:rPr>
          <w:rFonts w:ascii="Times New Roman" w:hAnsi="Times New Roman" w:cs="Times New Roman"/>
          <w:sz w:val="28"/>
          <w:szCs w:val="28"/>
        </w:rPr>
        <w:t>слово «</w:t>
      </w:r>
      <w:r w:rsidR="0087580B" w:rsidRPr="006855F3">
        <w:rPr>
          <w:rFonts w:ascii="Times New Roman" w:hAnsi="Times New Roman" w:cs="Times New Roman"/>
          <w:bCs/>
          <w:color w:val="000000"/>
          <w:sz w:val="28"/>
          <w:szCs w:val="28"/>
        </w:rPr>
        <w:t>продолжительностью» заменить словами «</w:t>
      </w:r>
      <w:r w:rsidR="0087580B" w:rsidRPr="006855F3">
        <w:rPr>
          <w:rFonts w:ascii="Times New Roman" w:eastAsia="Calibri" w:hAnsi="Times New Roman" w:cs="Times New Roman"/>
          <w:kern w:val="0"/>
          <w:sz w:val="28"/>
          <w:szCs w:val="28"/>
          <w:lang w:eastAsia="ru-RU"/>
        </w:rPr>
        <w:t>, продолжительность которого составляет в совокупности</w:t>
      </w:r>
      <w:r w:rsidR="00590FD0" w:rsidRPr="006855F3">
        <w:rPr>
          <w:rFonts w:ascii="Times New Roman" w:hAnsi="Times New Roman" w:cs="Times New Roman"/>
          <w:bCs/>
          <w:color w:val="000000"/>
          <w:sz w:val="28"/>
          <w:szCs w:val="28"/>
        </w:rPr>
        <w:t>».</w:t>
      </w:r>
    </w:p>
    <w:p w:rsidR="00BC2D2F" w:rsidRPr="006855F3" w:rsidRDefault="009C63E7" w:rsidP="00BC2D2F">
      <w:pPr>
        <w:ind w:firstLine="851"/>
        <w:jc w:val="both"/>
        <w:rPr>
          <w:sz w:val="28"/>
          <w:szCs w:val="28"/>
        </w:rPr>
      </w:pPr>
      <w:r>
        <w:rPr>
          <w:sz w:val="28"/>
          <w:szCs w:val="28"/>
        </w:rPr>
        <w:t>1</w:t>
      </w:r>
      <w:r w:rsidR="00B508DE">
        <w:rPr>
          <w:sz w:val="28"/>
          <w:szCs w:val="28"/>
        </w:rPr>
        <w:t>4</w:t>
      </w:r>
      <w:r>
        <w:rPr>
          <w:sz w:val="28"/>
          <w:szCs w:val="28"/>
        </w:rPr>
        <w:t xml:space="preserve">. </w:t>
      </w:r>
      <w:r w:rsidR="008F6C08" w:rsidRPr="006855F3">
        <w:rPr>
          <w:sz w:val="28"/>
          <w:szCs w:val="28"/>
        </w:rPr>
        <w:t>С</w:t>
      </w:r>
      <w:r w:rsidR="00BC2D2F" w:rsidRPr="006855F3">
        <w:rPr>
          <w:sz w:val="28"/>
          <w:szCs w:val="28"/>
        </w:rPr>
        <w:t>тать</w:t>
      </w:r>
      <w:r w:rsidR="008F6C08" w:rsidRPr="006855F3">
        <w:rPr>
          <w:sz w:val="28"/>
          <w:szCs w:val="28"/>
        </w:rPr>
        <w:t>ю</w:t>
      </w:r>
      <w:r w:rsidR="00BC2D2F" w:rsidRPr="006855F3">
        <w:rPr>
          <w:sz w:val="28"/>
          <w:szCs w:val="28"/>
        </w:rPr>
        <w:t xml:space="preserve"> 36 признать </w:t>
      </w:r>
      <w:r w:rsidR="008F6C08" w:rsidRPr="006855F3">
        <w:rPr>
          <w:sz w:val="28"/>
          <w:szCs w:val="28"/>
        </w:rPr>
        <w:t>утратившей</w:t>
      </w:r>
      <w:r w:rsidR="00BC2D2F" w:rsidRPr="006855F3">
        <w:rPr>
          <w:sz w:val="28"/>
          <w:szCs w:val="28"/>
        </w:rPr>
        <w:t xml:space="preserve"> силу.</w:t>
      </w:r>
    </w:p>
    <w:p w:rsidR="004B4AF7" w:rsidRPr="006855F3" w:rsidRDefault="00B508DE" w:rsidP="00265FBF">
      <w:pPr>
        <w:ind w:firstLine="851"/>
        <w:jc w:val="both"/>
        <w:rPr>
          <w:rFonts w:eastAsia="Calibri"/>
          <w:sz w:val="28"/>
          <w:szCs w:val="28"/>
        </w:rPr>
      </w:pPr>
      <w:r>
        <w:rPr>
          <w:sz w:val="28"/>
          <w:szCs w:val="28"/>
        </w:rPr>
        <w:t>15</w:t>
      </w:r>
      <w:r w:rsidR="00283D2B" w:rsidRPr="006855F3">
        <w:rPr>
          <w:sz w:val="28"/>
          <w:szCs w:val="28"/>
        </w:rPr>
        <w:t xml:space="preserve">. </w:t>
      </w:r>
      <w:r w:rsidR="00BC2D2F" w:rsidRPr="006855F3">
        <w:rPr>
          <w:sz w:val="28"/>
          <w:szCs w:val="28"/>
        </w:rPr>
        <w:t xml:space="preserve">В пункте 6 статьи 37 </w:t>
      </w:r>
      <w:r w:rsidR="00BC2D2F" w:rsidRPr="006855F3">
        <w:rPr>
          <w:sz w:val="28"/>
        </w:rPr>
        <w:t>слова «</w:t>
      </w:r>
      <w:r w:rsidR="00BC2D2F" w:rsidRPr="006855F3">
        <w:rPr>
          <w:rFonts w:eastAsia="Calibri"/>
          <w:sz w:val="28"/>
          <w:szCs w:val="28"/>
        </w:rPr>
        <w:t>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r w:rsidR="00B819CE" w:rsidRPr="006855F3">
        <w:rPr>
          <w:rFonts w:eastAsia="Calibri"/>
          <w:sz w:val="28"/>
          <w:szCs w:val="28"/>
        </w:rPr>
        <w:t>.</w:t>
      </w:r>
    </w:p>
    <w:p w:rsidR="008F6C08" w:rsidRPr="006855F3" w:rsidRDefault="00B508DE" w:rsidP="00265FBF">
      <w:pPr>
        <w:ind w:firstLine="851"/>
        <w:jc w:val="both"/>
        <w:rPr>
          <w:rFonts w:eastAsia="Calibri"/>
          <w:sz w:val="28"/>
          <w:szCs w:val="28"/>
        </w:rPr>
      </w:pPr>
      <w:r>
        <w:rPr>
          <w:sz w:val="28"/>
          <w:szCs w:val="28"/>
        </w:rPr>
        <w:t>16</w:t>
      </w:r>
      <w:r w:rsidR="00283D2B" w:rsidRPr="006855F3">
        <w:rPr>
          <w:sz w:val="28"/>
          <w:szCs w:val="28"/>
        </w:rPr>
        <w:t xml:space="preserve">. </w:t>
      </w:r>
      <w:r w:rsidR="00BC2D2F" w:rsidRPr="006855F3">
        <w:rPr>
          <w:sz w:val="28"/>
          <w:szCs w:val="28"/>
        </w:rPr>
        <w:t xml:space="preserve">В пункте 1 статьи 40 </w:t>
      </w:r>
      <w:r w:rsidR="00BC2D2F" w:rsidRPr="006855F3">
        <w:rPr>
          <w:sz w:val="28"/>
        </w:rPr>
        <w:t>слова «</w:t>
      </w:r>
      <w:r w:rsidR="00BC2D2F" w:rsidRPr="006855F3">
        <w:rPr>
          <w:rFonts w:eastAsia="Calibri"/>
          <w:sz w:val="28"/>
          <w:szCs w:val="28"/>
        </w:rPr>
        <w:t>использования и охраны» заменить словами «охраны и использования».</w:t>
      </w:r>
    </w:p>
    <w:p w:rsidR="00216264" w:rsidRDefault="00B508DE" w:rsidP="00265FBF">
      <w:pPr>
        <w:pStyle w:val="a3"/>
        <w:widowControl w:val="0"/>
        <w:tabs>
          <w:tab w:val="left" w:pos="1134"/>
          <w:tab w:val="left" w:pos="8460"/>
        </w:tabs>
        <w:ind w:firstLine="851"/>
        <w:jc w:val="both"/>
        <w:rPr>
          <w:rFonts w:ascii="Times New Roman" w:hAnsi="Times New Roman"/>
          <w:sz w:val="28"/>
          <w:szCs w:val="28"/>
        </w:rPr>
      </w:pPr>
      <w:r>
        <w:rPr>
          <w:rFonts w:ascii="Times New Roman" w:hAnsi="Times New Roman"/>
          <w:sz w:val="28"/>
          <w:szCs w:val="28"/>
        </w:rPr>
        <w:t>17</w:t>
      </w:r>
      <w:r w:rsidR="00984F1E" w:rsidRPr="004513A7">
        <w:rPr>
          <w:rFonts w:ascii="Times New Roman" w:hAnsi="Times New Roman"/>
          <w:sz w:val="28"/>
          <w:szCs w:val="28"/>
        </w:rPr>
        <w:t>.</w:t>
      </w:r>
      <w:r w:rsidR="00AF1AB9" w:rsidRPr="004513A7">
        <w:rPr>
          <w:rFonts w:ascii="Times New Roman" w:hAnsi="Times New Roman"/>
          <w:sz w:val="28"/>
          <w:szCs w:val="28"/>
        </w:rPr>
        <w:t xml:space="preserve"> </w:t>
      </w:r>
      <w:r w:rsidR="008F6C08">
        <w:rPr>
          <w:rFonts w:ascii="Times New Roman" w:hAnsi="Times New Roman"/>
          <w:sz w:val="28"/>
          <w:szCs w:val="28"/>
        </w:rPr>
        <w:t>Ч</w:t>
      </w:r>
      <w:r w:rsidR="00590FD0" w:rsidRPr="004513A7">
        <w:rPr>
          <w:rFonts w:ascii="Times New Roman" w:hAnsi="Times New Roman"/>
          <w:sz w:val="28"/>
          <w:szCs w:val="28"/>
        </w:rPr>
        <w:t>аст</w:t>
      </w:r>
      <w:r w:rsidR="008F6C08">
        <w:rPr>
          <w:rFonts w:ascii="Times New Roman" w:hAnsi="Times New Roman"/>
          <w:sz w:val="28"/>
          <w:szCs w:val="28"/>
        </w:rPr>
        <w:t>ь</w:t>
      </w:r>
      <w:r w:rsidR="00590FD0" w:rsidRPr="004513A7">
        <w:rPr>
          <w:rFonts w:ascii="Times New Roman" w:hAnsi="Times New Roman"/>
          <w:sz w:val="28"/>
          <w:szCs w:val="28"/>
        </w:rPr>
        <w:t xml:space="preserve"> </w:t>
      </w:r>
      <w:r w:rsidR="008F6C08">
        <w:rPr>
          <w:rFonts w:ascii="Times New Roman" w:hAnsi="Times New Roman"/>
          <w:sz w:val="28"/>
          <w:szCs w:val="28"/>
        </w:rPr>
        <w:t>1</w:t>
      </w:r>
      <w:r w:rsidR="00590FD0" w:rsidRPr="004513A7">
        <w:rPr>
          <w:rFonts w:ascii="Times New Roman" w:hAnsi="Times New Roman"/>
          <w:sz w:val="28"/>
          <w:szCs w:val="28"/>
        </w:rPr>
        <w:t xml:space="preserve"> статьи 47 </w:t>
      </w:r>
      <w:r w:rsidR="008F6C08">
        <w:rPr>
          <w:rFonts w:ascii="Times New Roman" w:hAnsi="Times New Roman"/>
          <w:sz w:val="28"/>
          <w:szCs w:val="28"/>
        </w:rPr>
        <w:t>изложить в следующей редакции:</w:t>
      </w:r>
    </w:p>
    <w:p w:rsidR="008F6C08" w:rsidRPr="008F6C08" w:rsidRDefault="008F6C08" w:rsidP="008F6C08">
      <w:pPr>
        <w:tabs>
          <w:tab w:val="left" w:pos="0"/>
        </w:tabs>
        <w:ind w:firstLine="851"/>
        <w:jc w:val="both"/>
        <w:rPr>
          <w:sz w:val="28"/>
          <w:szCs w:val="28"/>
        </w:rPr>
      </w:pPr>
      <w:r w:rsidRPr="008F6C08">
        <w:rPr>
          <w:sz w:val="28"/>
          <w:szCs w:val="28"/>
        </w:rPr>
        <w:t>«1. К основным полномочиям контрольно-счетной палаты относятся:</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2) экспертиза проектов местного бюджета, проверка и анализ обоснованности его показателей;</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3) внешняя проверка годового отчета об исполнении местного бюджета;</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4) проведение аудита в сфере закупок товаров, работ и услуг в соответствии с </w:t>
      </w:r>
      <w:r w:rsidRPr="00174820">
        <w:rPr>
          <w:rFonts w:eastAsia="Calibri"/>
          <w:sz w:val="28"/>
          <w:szCs w:val="28"/>
        </w:rPr>
        <w:t xml:space="preserve">Федеральным </w:t>
      </w:r>
      <w:hyperlink r:id="rId8" w:history="1">
        <w:r w:rsidRPr="00174820">
          <w:rPr>
            <w:rFonts w:eastAsia="Calibri"/>
            <w:sz w:val="28"/>
            <w:szCs w:val="28"/>
          </w:rPr>
          <w:t>законом</w:t>
        </w:r>
      </w:hyperlink>
      <w:r w:rsidRPr="008F6C08">
        <w:rPr>
          <w:rFonts w:eastAsia="Calibri"/>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5) оценка эффективности формирования собственности</w:t>
      </w:r>
      <w:r w:rsidRPr="008F6C08">
        <w:rPr>
          <w:sz w:val="28"/>
          <w:szCs w:val="28"/>
        </w:rPr>
        <w:t xml:space="preserve"> муниципального образования </w:t>
      </w:r>
      <w:r w:rsidR="00B508DE">
        <w:rPr>
          <w:rFonts w:eastAsia="Calibri"/>
          <w:sz w:val="28"/>
          <w:szCs w:val="28"/>
        </w:rPr>
        <w:t>Кавказский</w:t>
      </w:r>
      <w:r w:rsidRPr="008F6C08">
        <w:rPr>
          <w:sz w:val="28"/>
          <w:szCs w:val="28"/>
        </w:rPr>
        <w:t xml:space="preserve"> район</w:t>
      </w:r>
      <w:r w:rsidRPr="008F6C08">
        <w:rPr>
          <w:rFonts w:eastAsia="Calibri"/>
          <w:sz w:val="28"/>
          <w:szCs w:val="28"/>
        </w:rPr>
        <w:t>,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w:t>
      </w:r>
      <w:r w:rsidRPr="008F6C08">
        <w:rPr>
          <w:rFonts w:eastAsia="Calibri"/>
          <w:sz w:val="28"/>
          <w:szCs w:val="28"/>
        </w:rPr>
        <w:lastRenderedPageBreak/>
        <w:t>за счет средств местного бюджета и имущества, находящегося в собственности</w:t>
      </w:r>
      <w:r w:rsidRPr="008F6C08">
        <w:rPr>
          <w:sz w:val="28"/>
          <w:szCs w:val="28"/>
        </w:rPr>
        <w:t xml:space="preserve"> муниципального образования </w:t>
      </w:r>
      <w:r w:rsidR="00B508DE">
        <w:rPr>
          <w:rFonts w:eastAsia="Calibri"/>
          <w:sz w:val="28"/>
          <w:szCs w:val="28"/>
        </w:rPr>
        <w:t>Кавказский</w:t>
      </w:r>
      <w:r w:rsidRPr="008F6C08">
        <w:rPr>
          <w:sz w:val="28"/>
          <w:szCs w:val="28"/>
        </w:rPr>
        <w:t xml:space="preserve"> район</w:t>
      </w:r>
      <w:r w:rsidRPr="008F6C08">
        <w:rPr>
          <w:rFonts w:eastAsia="Calibri"/>
          <w:sz w:val="28"/>
          <w:szCs w:val="28"/>
        </w:rPr>
        <w:t>;</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7) экспертиза проектов муниципальных правовых актов в части, касающейся расходных обязательств </w:t>
      </w:r>
      <w:r w:rsidRPr="008F6C08">
        <w:rPr>
          <w:sz w:val="28"/>
          <w:szCs w:val="28"/>
        </w:rPr>
        <w:t xml:space="preserve">муниципального образования </w:t>
      </w:r>
      <w:r w:rsidR="00E241B7">
        <w:rPr>
          <w:rFonts w:eastAsia="Calibri"/>
          <w:sz w:val="28"/>
          <w:szCs w:val="28"/>
        </w:rPr>
        <w:t>Кавказский</w:t>
      </w:r>
      <w:r w:rsidRPr="008F6C08">
        <w:rPr>
          <w:sz w:val="28"/>
          <w:szCs w:val="28"/>
        </w:rPr>
        <w:t xml:space="preserve"> район</w:t>
      </w:r>
      <w:r w:rsidRPr="008F6C08">
        <w:rPr>
          <w:rFonts w:eastAsia="Calibri"/>
          <w:sz w:val="28"/>
          <w:szCs w:val="28"/>
        </w:rP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8) анализ и мониторинг бюджетного процесса в </w:t>
      </w:r>
      <w:r w:rsidRPr="008F6C08">
        <w:rPr>
          <w:sz w:val="28"/>
          <w:szCs w:val="28"/>
        </w:rPr>
        <w:t xml:space="preserve">муниципальном образовании </w:t>
      </w:r>
      <w:r w:rsidR="00E241B7">
        <w:rPr>
          <w:rFonts w:eastAsia="Calibri"/>
          <w:sz w:val="28"/>
          <w:szCs w:val="28"/>
        </w:rPr>
        <w:t>Кавказский</w:t>
      </w:r>
      <w:r w:rsidRPr="008F6C08">
        <w:rPr>
          <w:sz w:val="28"/>
          <w:szCs w:val="28"/>
        </w:rPr>
        <w:t xml:space="preserve"> район</w:t>
      </w:r>
      <w:r w:rsidRPr="008F6C08">
        <w:rPr>
          <w:rFonts w:eastAsia="Calibri"/>
          <w:sz w:val="28"/>
          <w:szCs w:val="28"/>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w:t>
      </w:r>
      <w:r w:rsidRPr="008F6C08">
        <w:rPr>
          <w:sz w:val="28"/>
          <w:szCs w:val="28"/>
        </w:rPr>
        <w:t>района</w:t>
      </w:r>
      <w:r w:rsidRPr="008F6C08">
        <w:rPr>
          <w:rFonts w:eastAsia="Calibri"/>
          <w:sz w:val="28"/>
          <w:szCs w:val="28"/>
        </w:rPr>
        <w:t>;</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10) осуществление контроля за состоянием муниципального внутреннего и внешнего долга;</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 xml:space="preserve">11) оценка реализуемости, рисков и результатов достижения целей социально-экономического развития </w:t>
      </w:r>
      <w:r w:rsidRPr="008F6C08">
        <w:rPr>
          <w:sz w:val="28"/>
          <w:szCs w:val="28"/>
        </w:rPr>
        <w:t xml:space="preserve">муниципального образования </w:t>
      </w:r>
      <w:r w:rsidR="00E241B7">
        <w:rPr>
          <w:rFonts w:eastAsia="Calibri"/>
          <w:sz w:val="28"/>
          <w:szCs w:val="28"/>
        </w:rPr>
        <w:t>Кавказский</w:t>
      </w:r>
      <w:r w:rsidRPr="008F6C08">
        <w:rPr>
          <w:sz w:val="28"/>
          <w:szCs w:val="28"/>
        </w:rPr>
        <w:t xml:space="preserve"> район</w:t>
      </w:r>
      <w:r w:rsidRPr="008F6C08">
        <w:rPr>
          <w:rFonts w:eastAsia="Calibri"/>
          <w:sz w:val="28"/>
          <w:szCs w:val="28"/>
        </w:rPr>
        <w:t xml:space="preserve">, предусмотренных документами стратегического планирования </w:t>
      </w:r>
      <w:r w:rsidRPr="008F6C08">
        <w:rPr>
          <w:sz w:val="28"/>
          <w:szCs w:val="28"/>
        </w:rPr>
        <w:t xml:space="preserve">муниципального образования </w:t>
      </w:r>
      <w:r w:rsidR="00BF00FA">
        <w:rPr>
          <w:rFonts w:eastAsia="Calibri"/>
          <w:sz w:val="28"/>
          <w:szCs w:val="28"/>
        </w:rPr>
        <w:t>Кавказский</w:t>
      </w:r>
      <w:r w:rsidRPr="008F6C08">
        <w:rPr>
          <w:sz w:val="28"/>
          <w:szCs w:val="28"/>
        </w:rPr>
        <w:t xml:space="preserve"> район</w:t>
      </w:r>
      <w:r w:rsidRPr="008F6C08">
        <w:rPr>
          <w:rFonts w:eastAsia="Calibri"/>
          <w:sz w:val="28"/>
          <w:szCs w:val="28"/>
        </w:rPr>
        <w:t>, в пределах компетенции контрольно-счетной палаты;</w:t>
      </w:r>
    </w:p>
    <w:p w:rsidR="008F6C08" w:rsidRPr="008F6C08" w:rsidRDefault="008F6C08" w:rsidP="008F6C08">
      <w:pPr>
        <w:autoSpaceDE w:val="0"/>
        <w:autoSpaceDN w:val="0"/>
        <w:adjustRightInd w:val="0"/>
        <w:ind w:firstLine="851"/>
        <w:jc w:val="both"/>
        <w:rPr>
          <w:rFonts w:eastAsia="Calibri"/>
          <w:sz w:val="28"/>
          <w:szCs w:val="28"/>
        </w:rPr>
      </w:pPr>
      <w:r w:rsidRPr="008F6C08">
        <w:rPr>
          <w:rFonts w:eastAsia="Calibri"/>
          <w:sz w:val="28"/>
          <w:szCs w:val="28"/>
        </w:rPr>
        <w:t>12) участие в пределах полномочий в мероприятиях, направленных на противодействие коррупции;</w:t>
      </w:r>
    </w:p>
    <w:p w:rsidR="008F6C08" w:rsidRPr="008F6C08" w:rsidRDefault="008F6C08" w:rsidP="008F6C08">
      <w:pPr>
        <w:pStyle w:val="a3"/>
        <w:widowControl w:val="0"/>
        <w:tabs>
          <w:tab w:val="left" w:pos="1134"/>
          <w:tab w:val="left" w:pos="8460"/>
        </w:tabs>
        <w:ind w:firstLine="851"/>
        <w:jc w:val="both"/>
        <w:rPr>
          <w:rFonts w:ascii="Times New Roman" w:hAnsi="Times New Roman"/>
          <w:sz w:val="28"/>
          <w:szCs w:val="28"/>
        </w:rPr>
      </w:pPr>
      <w:r w:rsidRPr="008F6C08">
        <w:rPr>
          <w:rFonts w:ascii="Times New Roman" w:eastAsia="Calibri" w:hAnsi="Times New Roman"/>
          <w:sz w:val="28"/>
          <w:szCs w:val="28"/>
        </w:rPr>
        <w:t xml:space="preserve">13) </w:t>
      </w:r>
      <w:r w:rsidRPr="008F6C08">
        <w:rPr>
          <w:rFonts w:ascii="Times New Roman" w:hAnsi="Times New Roman"/>
          <w:sz w:val="28"/>
          <w:szCs w:val="28"/>
        </w:rPr>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r w:rsidRPr="008F6C08">
        <w:rPr>
          <w:rFonts w:ascii="Times New Roman" w:eastAsia="Calibri" w:hAnsi="Times New Roman"/>
          <w:sz w:val="28"/>
          <w:szCs w:val="28"/>
        </w:rPr>
        <w:t>.».</w:t>
      </w:r>
    </w:p>
    <w:p w:rsidR="008F6C08" w:rsidRDefault="00BF00FA" w:rsidP="00265FBF">
      <w:pPr>
        <w:pStyle w:val="a3"/>
        <w:widowControl w:val="0"/>
        <w:tabs>
          <w:tab w:val="left" w:pos="1134"/>
          <w:tab w:val="left" w:pos="8460"/>
        </w:tabs>
        <w:ind w:firstLine="851"/>
        <w:jc w:val="both"/>
        <w:rPr>
          <w:rFonts w:ascii="Times New Roman" w:hAnsi="Times New Roman"/>
          <w:sz w:val="28"/>
          <w:szCs w:val="28"/>
        </w:rPr>
      </w:pPr>
      <w:r>
        <w:rPr>
          <w:rFonts w:ascii="Times New Roman" w:hAnsi="Times New Roman"/>
          <w:sz w:val="28"/>
          <w:szCs w:val="28"/>
        </w:rPr>
        <w:t>18</w:t>
      </w:r>
      <w:r w:rsidR="009C63E7">
        <w:rPr>
          <w:rFonts w:ascii="Times New Roman" w:hAnsi="Times New Roman"/>
          <w:sz w:val="28"/>
          <w:szCs w:val="28"/>
        </w:rPr>
        <w:t xml:space="preserve">. </w:t>
      </w:r>
      <w:r w:rsidR="009B0CE8">
        <w:rPr>
          <w:rFonts w:ascii="Times New Roman" w:hAnsi="Times New Roman"/>
          <w:sz w:val="28"/>
          <w:szCs w:val="28"/>
        </w:rPr>
        <w:t>В абзаце втором части 4 статьи 47 слова «и запросов» исключить.</w:t>
      </w:r>
    </w:p>
    <w:p w:rsidR="00BC2D2F" w:rsidRPr="006855F3" w:rsidRDefault="00BF00FA" w:rsidP="00265FBF">
      <w:pPr>
        <w:ind w:firstLine="851"/>
        <w:jc w:val="both"/>
        <w:rPr>
          <w:rFonts w:eastAsia="Calibri"/>
          <w:sz w:val="28"/>
          <w:szCs w:val="28"/>
        </w:rPr>
      </w:pPr>
      <w:r>
        <w:rPr>
          <w:rFonts w:eastAsia="Calibri"/>
          <w:sz w:val="28"/>
          <w:szCs w:val="28"/>
        </w:rPr>
        <w:t>19</w:t>
      </w:r>
      <w:r w:rsidR="001A3DEC" w:rsidRPr="006855F3">
        <w:rPr>
          <w:rFonts w:eastAsia="Calibri"/>
          <w:sz w:val="28"/>
          <w:szCs w:val="28"/>
        </w:rPr>
        <w:t xml:space="preserve">. </w:t>
      </w:r>
      <w:r w:rsidR="00BC2D2F" w:rsidRPr="006855F3">
        <w:rPr>
          <w:rFonts w:eastAsia="Calibri"/>
          <w:sz w:val="28"/>
          <w:szCs w:val="28"/>
        </w:rPr>
        <w:t>Статью 48 изложить в следующей редакции:</w:t>
      </w:r>
    </w:p>
    <w:p w:rsidR="00BC2D2F" w:rsidRPr="006855F3" w:rsidRDefault="00BC2D2F" w:rsidP="00BC2D2F">
      <w:pPr>
        <w:autoSpaceDE w:val="0"/>
        <w:ind w:firstLine="851"/>
        <w:jc w:val="both"/>
        <w:rPr>
          <w:b/>
          <w:sz w:val="28"/>
          <w:szCs w:val="28"/>
        </w:rPr>
      </w:pPr>
      <w:r w:rsidRPr="006855F3">
        <w:rPr>
          <w:sz w:val="28"/>
          <w:szCs w:val="28"/>
        </w:rPr>
        <w:t>«</w:t>
      </w:r>
      <w:r w:rsidRPr="006855F3">
        <w:rPr>
          <w:b/>
          <w:sz w:val="28"/>
          <w:szCs w:val="28"/>
        </w:rPr>
        <w:t>Статья 48. Муниципальный контроль</w:t>
      </w:r>
    </w:p>
    <w:p w:rsidR="00BC2D2F" w:rsidRPr="006855F3" w:rsidRDefault="00BC2D2F" w:rsidP="00BC2D2F">
      <w:pPr>
        <w:autoSpaceDE w:val="0"/>
        <w:autoSpaceDN w:val="0"/>
        <w:adjustRightInd w:val="0"/>
        <w:ind w:firstLine="851"/>
        <w:jc w:val="both"/>
        <w:rPr>
          <w:rFonts w:eastAsia="Calibri"/>
          <w:sz w:val="28"/>
          <w:szCs w:val="28"/>
        </w:rPr>
      </w:pPr>
      <w:r w:rsidRPr="006855F3">
        <w:rPr>
          <w:sz w:val="28"/>
          <w:szCs w:val="28"/>
        </w:rPr>
        <w:t xml:space="preserve">1. </w:t>
      </w:r>
      <w:r w:rsidRPr="006855F3">
        <w:rPr>
          <w:rFonts w:eastAsia="Calibri"/>
          <w:sz w:val="28"/>
          <w:szCs w:val="28"/>
        </w:rPr>
        <w:t xml:space="preserve">Органы местного самоуправления </w:t>
      </w:r>
      <w:r w:rsidRPr="006855F3">
        <w:rPr>
          <w:sz w:val="28"/>
          <w:szCs w:val="28"/>
        </w:rPr>
        <w:t xml:space="preserve">муниципального образования </w:t>
      </w:r>
      <w:r w:rsidR="00BF00FA">
        <w:rPr>
          <w:rFonts w:eastAsia="Calibri"/>
          <w:sz w:val="28"/>
          <w:szCs w:val="28"/>
        </w:rPr>
        <w:t>Кавказский</w:t>
      </w:r>
      <w:r w:rsidRPr="006855F3">
        <w:rPr>
          <w:sz w:val="28"/>
          <w:szCs w:val="28"/>
        </w:rPr>
        <w:t xml:space="preserve"> район</w:t>
      </w:r>
      <w:r w:rsidRPr="006855F3">
        <w:rPr>
          <w:rFonts w:eastAsia="Calibri"/>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rsidR="00BC2D2F" w:rsidRPr="006855F3" w:rsidRDefault="00BC2D2F" w:rsidP="00BC2D2F">
      <w:pPr>
        <w:autoSpaceDE w:val="0"/>
        <w:autoSpaceDN w:val="0"/>
        <w:adjustRightInd w:val="0"/>
        <w:ind w:firstLine="851"/>
        <w:jc w:val="both"/>
        <w:rPr>
          <w:bCs/>
          <w:sz w:val="28"/>
          <w:szCs w:val="28"/>
        </w:rPr>
      </w:pPr>
      <w:r w:rsidRPr="006855F3">
        <w:rPr>
          <w:bCs/>
          <w:sz w:val="28"/>
          <w:szCs w:val="28"/>
        </w:rPr>
        <w:t xml:space="preserve">2. Организация и осуществление видов муниципального контроля регулируются Федеральным </w:t>
      </w:r>
      <w:hyperlink r:id="rId9" w:history="1">
        <w:r w:rsidRPr="006855F3">
          <w:rPr>
            <w:bCs/>
            <w:sz w:val="28"/>
            <w:szCs w:val="28"/>
          </w:rPr>
          <w:t>законом</w:t>
        </w:r>
      </w:hyperlink>
      <w:r w:rsidRPr="006855F3">
        <w:rPr>
          <w:bCs/>
          <w:sz w:val="28"/>
          <w:szCs w:val="28"/>
        </w:rPr>
        <w:t xml:space="preserve"> от 31.07.2020 № 248-ФЗ «О государственном контроле (надзоре) и муниципальном контроле в Российской Федерации».</w:t>
      </w:r>
    </w:p>
    <w:p w:rsidR="009B0CE8" w:rsidRPr="006855F3" w:rsidRDefault="009B0CE8" w:rsidP="009B0CE8">
      <w:pPr>
        <w:ind w:firstLine="851"/>
        <w:jc w:val="both"/>
        <w:rPr>
          <w:sz w:val="28"/>
          <w:szCs w:val="28"/>
        </w:rPr>
      </w:pPr>
      <w:r w:rsidRPr="006855F3">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9B0CE8" w:rsidRPr="006855F3" w:rsidRDefault="0009691C" w:rsidP="009B0CE8">
      <w:pPr>
        <w:autoSpaceDE w:val="0"/>
        <w:autoSpaceDN w:val="0"/>
        <w:adjustRightInd w:val="0"/>
        <w:ind w:firstLine="851"/>
        <w:jc w:val="both"/>
        <w:rPr>
          <w:bCs/>
          <w:sz w:val="28"/>
          <w:szCs w:val="28"/>
        </w:rPr>
      </w:pPr>
      <w:r w:rsidRPr="0009691C">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w:t>
      </w:r>
      <w:r w:rsidRPr="0009691C">
        <w:rPr>
          <w:sz w:val="28"/>
          <w:szCs w:val="28"/>
        </w:rPr>
        <w:lastRenderedPageBreak/>
        <w:t>контроля, перечень должностных лиц и их полномочия устанавливаются муниципальными правовыми актами, принимаемыми</w:t>
      </w:r>
      <w:r w:rsidR="00B86383">
        <w:rPr>
          <w:sz w:val="28"/>
          <w:szCs w:val="28"/>
        </w:rPr>
        <w:t xml:space="preserve"> администрацией</w:t>
      </w:r>
      <w:r w:rsidR="009B0CE8" w:rsidRPr="00B86383">
        <w:rPr>
          <w:i/>
          <w:sz w:val="28"/>
          <w:szCs w:val="28"/>
        </w:rPr>
        <w:t>.</w:t>
      </w:r>
    </w:p>
    <w:p w:rsidR="00BC2D2F" w:rsidRPr="006855F3" w:rsidRDefault="00BC2D2F" w:rsidP="00BC2D2F">
      <w:pPr>
        <w:autoSpaceDE w:val="0"/>
        <w:autoSpaceDN w:val="0"/>
        <w:adjustRightInd w:val="0"/>
        <w:ind w:firstLine="851"/>
        <w:jc w:val="both"/>
        <w:rPr>
          <w:bCs/>
          <w:sz w:val="28"/>
          <w:szCs w:val="28"/>
        </w:rPr>
      </w:pPr>
      <w:r w:rsidRPr="006855F3">
        <w:rPr>
          <w:bCs/>
          <w:sz w:val="28"/>
          <w:szCs w:val="28"/>
        </w:rPr>
        <w:t xml:space="preserve">3. К полномочиям органов местного самоуправления </w:t>
      </w:r>
      <w:r w:rsidRPr="006855F3">
        <w:rPr>
          <w:sz w:val="28"/>
          <w:szCs w:val="28"/>
        </w:rPr>
        <w:t xml:space="preserve">муниципального образования </w:t>
      </w:r>
      <w:r w:rsidR="007118E2">
        <w:rPr>
          <w:rFonts w:eastAsia="Calibri"/>
          <w:sz w:val="28"/>
          <w:szCs w:val="28"/>
        </w:rPr>
        <w:t>Кавказский</w:t>
      </w:r>
      <w:r w:rsidRPr="006855F3">
        <w:rPr>
          <w:sz w:val="28"/>
          <w:szCs w:val="28"/>
        </w:rPr>
        <w:t xml:space="preserve"> район</w:t>
      </w:r>
      <w:r w:rsidRPr="006855F3">
        <w:rPr>
          <w:bCs/>
          <w:sz w:val="28"/>
          <w:szCs w:val="28"/>
        </w:rPr>
        <w:t xml:space="preserve"> в области муниципального контроля относятся:</w:t>
      </w:r>
    </w:p>
    <w:p w:rsidR="00BC2D2F" w:rsidRPr="006855F3" w:rsidRDefault="00BC2D2F" w:rsidP="00BC2D2F">
      <w:pPr>
        <w:autoSpaceDE w:val="0"/>
        <w:autoSpaceDN w:val="0"/>
        <w:adjustRightInd w:val="0"/>
        <w:ind w:firstLine="851"/>
        <w:jc w:val="both"/>
        <w:rPr>
          <w:bCs/>
          <w:sz w:val="28"/>
          <w:szCs w:val="28"/>
        </w:rPr>
      </w:pPr>
      <w:r w:rsidRPr="006855F3">
        <w:rPr>
          <w:bCs/>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BC2D2F" w:rsidRPr="006855F3" w:rsidRDefault="00BC2D2F" w:rsidP="00BC2D2F">
      <w:pPr>
        <w:autoSpaceDE w:val="0"/>
        <w:autoSpaceDN w:val="0"/>
        <w:adjustRightInd w:val="0"/>
        <w:ind w:firstLine="851"/>
        <w:jc w:val="both"/>
        <w:rPr>
          <w:bCs/>
          <w:sz w:val="28"/>
          <w:szCs w:val="28"/>
        </w:rPr>
      </w:pPr>
      <w:r w:rsidRPr="006855F3">
        <w:rPr>
          <w:bCs/>
          <w:sz w:val="28"/>
          <w:szCs w:val="28"/>
        </w:rPr>
        <w:t xml:space="preserve">2) организация и осуществление муниципального контроля на территории </w:t>
      </w:r>
      <w:r w:rsidRPr="006855F3">
        <w:rPr>
          <w:sz w:val="28"/>
          <w:szCs w:val="28"/>
        </w:rPr>
        <w:t xml:space="preserve">муниципального образования </w:t>
      </w:r>
      <w:r w:rsidR="007118E2">
        <w:rPr>
          <w:rFonts w:eastAsia="Calibri"/>
          <w:sz w:val="28"/>
          <w:szCs w:val="28"/>
        </w:rPr>
        <w:t>Кавказский</w:t>
      </w:r>
      <w:r w:rsidRPr="006855F3">
        <w:rPr>
          <w:sz w:val="28"/>
          <w:szCs w:val="28"/>
        </w:rPr>
        <w:t xml:space="preserve"> район</w:t>
      </w:r>
      <w:r w:rsidRPr="006855F3">
        <w:rPr>
          <w:bCs/>
          <w:sz w:val="28"/>
          <w:szCs w:val="28"/>
        </w:rPr>
        <w:t>;</w:t>
      </w:r>
    </w:p>
    <w:p w:rsidR="00BC2D2F" w:rsidRPr="006855F3" w:rsidRDefault="00BC2D2F" w:rsidP="00BC2D2F">
      <w:pPr>
        <w:autoSpaceDE w:val="0"/>
        <w:autoSpaceDN w:val="0"/>
        <w:adjustRightInd w:val="0"/>
        <w:ind w:firstLine="851"/>
        <w:jc w:val="both"/>
        <w:rPr>
          <w:bCs/>
          <w:sz w:val="28"/>
          <w:szCs w:val="28"/>
        </w:rPr>
      </w:pPr>
      <w:r w:rsidRPr="006855F3">
        <w:rPr>
          <w:bCs/>
          <w:sz w:val="28"/>
          <w:szCs w:val="28"/>
        </w:rPr>
        <w:t xml:space="preserve">3) иные полномочия в соответствии с Федеральным </w:t>
      </w:r>
      <w:hyperlink r:id="rId10" w:history="1">
        <w:r w:rsidRPr="006855F3">
          <w:rPr>
            <w:bCs/>
            <w:sz w:val="28"/>
            <w:szCs w:val="28"/>
          </w:rPr>
          <w:t>законом</w:t>
        </w:r>
      </w:hyperlink>
      <w:r w:rsidRPr="006855F3">
        <w:rPr>
          <w:bCs/>
          <w:sz w:val="28"/>
          <w:szCs w:val="28"/>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9B0CE8" w:rsidRPr="006855F3" w:rsidRDefault="00BC2D2F" w:rsidP="00BC2D2F">
      <w:pPr>
        <w:ind w:firstLine="851"/>
        <w:jc w:val="both"/>
        <w:rPr>
          <w:bCs/>
          <w:sz w:val="28"/>
          <w:szCs w:val="28"/>
        </w:rPr>
      </w:pPr>
      <w:r w:rsidRPr="006855F3">
        <w:rPr>
          <w:bCs/>
          <w:sz w:val="28"/>
          <w:szCs w:val="28"/>
        </w:rPr>
        <w:t xml:space="preserve">4.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Pr="006855F3">
        <w:rPr>
          <w:sz w:val="28"/>
          <w:szCs w:val="28"/>
        </w:rPr>
        <w:t>муниципального образования</w:t>
      </w:r>
      <w:r w:rsidR="007118E2" w:rsidRPr="007118E2">
        <w:rPr>
          <w:rFonts w:eastAsia="Calibri"/>
          <w:sz w:val="28"/>
          <w:szCs w:val="28"/>
        </w:rPr>
        <w:t xml:space="preserve"> </w:t>
      </w:r>
      <w:r w:rsidR="007118E2">
        <w:rPr>
          <w:rFonts w:eastAsia="Calibri"/>
          <w:sz w:val="28"/>
          <w:szCs w:val="28"/>
        </w:rPr>
        <w:t>Кавказский</w:t>
      </w:r>
      <w:r w:rsidR="007118E2" w:rsidRPr="006855F3">
        <w:rPr>
          <w:sz w:val="28"/>
          <w:szCs w:val="28"/>
        </w:rPr>
        <w:t xml:space="preserve"> </w:t>
      </w:r>
      <w:r w:rsidRPr="006855F3">
        <w:rPr>
          <w:sz w:val="28"/>
          <w:szCs w:val="28"/>
        </w:rPr>
        <w:t>район</w:t>
      </w:r>
      <w:r w:rsidRPr="006855F3">
        <w:rPr>
          <w:bCs/>
          <w:sz w:val="28"/>
          <w:szCs w:val="28"/>
        </w:rPr>
        <w:t xml:space="preserve"> осуществляется в пределах установленного перечня вопросов местного значения </w:t>
      </w:r>
      <w:r w:rsidRPr="006855F3">
        <w:rPr>
          <w:sz w:val="28"/>
          <w:szCs w:val="28"/>
        </w:rPr>
        <w:t xml:space="preserve">муниципального образования </w:t>
      </w:r>
      <w:r w:rsidR="007118E2">
        <w:rPr>
          <w:rFonts w:eastAsia="Calibri"/>
          <w:sz w:val="28"/>
          <w:szCs w:val="28"/>
        </w:rPr>
        <w:t>Кавказский</w:t>
      </w:r>
      <w:r w:rsidRPr="006855F3">
        <w:rPr>
          <w:sz w:val="28"/>
          <w:szCs w:val="28"/>
        </w:rPr>
        <w:t xml:space="preserve"> район</w:t>
      </w:r>
      <w:r w:rsidRPr="006855F3">
        <w:rPr>
          <w:bCs/>
          <w:sz w:val="28"/>
          <w:szCs w:val="28"/>
        </w:rPr>
        <w:t>.</w:t>
      </w:r>
    </w:p>
    <w:p w:rsidR="000E7781" w:rsidRDefault="009B0CE8" w:rsidP="00BC2D2F">
      <w:pPr>
        <w:ind w:firstLine="851"/>
        <w:jc w:val="both"/>
        <w:rPr>
          <w:bCs/>
          <w:sz w:val="28"/>
          <w:szCs w:val="28"/>
        </w:rPr>
      </w:pPr>
      <w:r w:rsidRPr="006855F3">
        <w:rPr>
          <w:bCs/>
          <w:sz w:val="28"/>
          <w:szCs w:val="28"/>
        </w:rPr>
        <w:t xml:space="preserve">Муниципальный контроль подлежит осуществлению при наличии в границах </w:t>
      </w:r>
      <w:r w:rsidRPr="006855F3">
        <w:rPr>
          <w:sz w:val="28"/>
          <w:szCs w:val="28"/>
        </w:rPr>
        <w:t xml:space="preserve">муниципального образования </w:t>
      </w:r>
      <w:r w:rsidR="007118E2">
        <w:rPr>
          <w:rFonts w:eastAsia="Calibri"/>
          <w:sz w:val="28"/>
          <w:szCs w:val="28"/>
        </w:rPr>
        <w:t>Кавказский</w:t>
      </w:r>
      <w:r w:rsidR="007118E2" w:rsidRPr="006855F3">
        <w:rPr>
          <w:sz w:val="28"/>
          <w:szCs w:val="28"/>
        </w:rPr>
        <w:t xml:space="preserve"> </w:t>
      </w:r>
      <w:r w:rsidRPr="006855F3">
        <w:rPr>
          <w:sz w:val="28"/>
          <w:szCs w:val="28"/>
        </w:rPr>
        <w:t>район</w:t>
      </w:r>
      <w:r w:rsidRPr="006855F3">
        <w:rPr>
          <w:bCs/>
          <w:sz w:val="28"/>
          <w:szCs w:val="28"/>
        </w:rPr>
        <w:t xml:space="preserve"> объектов соответствующего вида контроля.</w:t>
      </w:r>
    </w:p>
    <w:p w:rsidR="00BC2D2F" w:rsidRPr="006855F3" w:rsidRDefault="000E7781" w:rsidP="000E7781">
      <w:pPr>
        <w:autoSpaceDE w:val="0"/>
        <w:autoSpaceDN w:val="0"/>
        <w:adjustRightInd w:val="0"/>
        <w:ind w:firstLine="851"/>
        <w:jc w:val="both"/>
        <w:rPr>
          <w:bCs/>
          <w:sz w:val="28"/>
          <w:szCs w:val="28"/>
        </w:rPr>
      </w:pPr>
      <w:r w:rsidRPr="000E7781">
        <w:rPr>
          <w:rFonts w:eastAsia="Calibri"/>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r w:rsidR="0021307F" w:rsidRPr="006855F3">
        <w:rPr>
          <w:bCs/>
          <w:sz w:val="28"/>
          <w:szCs w:val="28"/>
        </w:rPr>
        <w:t>».</w:t>
      </w:r>
    </w:p>
    <w:p w:rsidR="0021307F" w:rsidRPr="006855F3" w:rsidRDefault="001A3DEC" w:rsidP="00BC2D2F">
      <w:pPr>
        <w:ind w:firstLine="851"/>
        <w:jc w:val="both"/>
        <w:rPr>
          <w:rFonts w:eastAsia="Calibri"/>
          <w:sz w:val="28"/>
          <w:szCs w:val="28"/>
        </w:rPr>
      </w:pPr>
      <w:r w:rsidRPr="006855F3">
        <w:rPr>
          <w:rFonts w:eastAsia="Calibri"/>
          <w:sz w:val="28"/>
          <w:szCs w:val="28"/>
        </w:rPr>
        <w:t>2</w:t>
      </w:r>
      <w:r w:rsidR="00E36DD2">
        <w:rPr>
          <w:rFonts w:eastAsia="Calibri"/>
          <w:sz w:val="28"/>
          <w:szCs w:val="28"/>
        </w:rPr>
        <w:t>0</w:t>
      </w:r>
      <w:r w:rsidRPr="006855F3">
        <w:rPr>
          <w:rFonts w:eastAsia="Calibri"/>
          <w:sz w:val="28"/>
          <w:szCs w:val="28"/>
        </w:rPr>
        <w:t xml:space="preserve">. </w:t>
      </w:r>
      <w:r w:rsidR="0021307F" w:rsidRPr="006855F3">
        <w:rPr>
          <w:rFonts w:eastAsia="Calibri"/>
          <w:sz w:val="28"/>
          <w:szCs w:val="28"/>
        </w:rPr>
        <w:t>В абзаце первом части 3 статьи 60 слова «</w:t>
      </w:r>
      <w:r w:rsidR="0021307F" w:rsidRPr="006855F3">
        <w:rPr>
          <w:sz w:val="28"/>
          <w:szCs w:val="28"/>
        </w:rPr>
        <w:t>обязанности для субъектов предпринимательской и инвестиционной деятельности» заменить словами «</w:t>
      </w:r>
      <w:r w:rsidR="0021307F" w:rsidRPr="006855F3">
        <w:rPr>
          <w:rFonts w:eastAsia="Calibri"/>
          <w:sz w:val="28"/>
          <w:szCs w:val="28"/>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283D2B" w:rsidRPr="006855F3" w:rsidRDefault="00E36DD2" w:rsidP="00BC2D2F">
      <w:pPr>
        <w:ind w:firstLine="851"/>
        <w:jc w:val="both"/>
        <w:rPr>
          <w:rFonts w:eastAsia="Calibri"/>
          <w:sz w:val="28"/>
          <w:szCs w:val="28"/>
        </w:rPr>
      </w:pPr>
      <w:r>
        <w:rPr>
          <w:rFonts w:eastAsia="Calibri"/>
          <w:sz w:val="28"/>
          <w:szCs w:val="28"/>
        </w:rPr>
        <w:t>21</w:t>
      </w:r>
      <w:r w:rsidR="001A3DEC" w:rsidRPr="006855F3">
        <w:rPr>
          <w:rFonts w:eastAsia="Calibri"/>
          <w:sz w:val="28"/>
          <w:szCs w:val="28"/>
        </w:rPr>
        <w:t xml:space="preserve">. </w:t>
      </w:r>
      <w:r w:rsidR="00283D2B" w:rsidRPr="006855F3">
        <w:rPr>
          <w:rFonts w:eastAsia="Calibri"/>
          <w:sz w:val="28"/>
          <w:szCs w:val="28"/>
        </w:rPr>
        <w:t>Абзац второй части 3 статьи 60 изложить в следующей редакции:</w:t>
      </w:r>
    </w:p>
    <w:p w:rsidR="00283D2B" w:rsidRPr="006855F3" w:rsidRDefault="00283D2B" w:rsidP="00BC2D2F">
      <w:pPr>
        <w:ind w:firstLine="851"/>
        <w:jc w:val="both"/>
        <w:rPr>
          <w:rFonts w:eastAsia="Calibri"/>
          <w:sz w:val="28"/>
          <w:szCs w:val="28"/>
        </w:rPr>
      </w:pPr>
      <w:r w:rsidRPr="006855F3">
        <w:rPr>
          <w:rFonts w:eastAsia="Calibri"/>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Pr="006855F3">
        <w:rPr>
          <w:sz w:val="28"/>
          <w:szCs w:val="28"/>
        </w:rPr>
        <w:t>иной экономической</w:t>
      </w:r>
      <w:r w:rsidRPr="006855F3">
        <w:rPr>
          <w:rFonts w:eastAsia="Calibri"/>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6855F3">
        <w:rPr>
          <w:sz w:val="28"/>
          <w:szCs w:val="28"/>
        </w:rPr>
        <w:t>иной экономической</w:t>
      </w:r>
      <w:r w:rsidRPr="006855F3">
        <w:rPr>
          <w:rFonts w:eastAsia="Calibri"/>
          <w:sz w:val="28"/>
          <w:szCs w:val="28"/>
        </w:rPr>
        <w:t xml:space="preserve"> деятельности и местного бюджета.».</w:t>
      </w:r>
    </w:p>
    <w:p w:rsidR="00265FBF" w:rsidRPr="006855F3" w:rsidRDefault="00E36DD2" w:rsidP="00265FBF">
      <w:pPr>
        <w:ind w:firstLine="851"/>
        <w:jc w:val="both"/>
        <w:rPr>
          <w:sz w:val="28"/>
          <w:szCs w:val="28"/>
        </w:rPr>
      </w:pPr>
      <w:r>
        <w:rPr>
          <w:rFonts w:eastAsia="Calibri"/>
          <w:sz w:val="28"/>
          <w:szCs w:val="28"/>
        </w:rPr>
        <w:t>22</w:t>
      </w:r>
      <w:r w:rsidR="00265FBF" w:rsidRPr="006855F3">
        <w:rPr>
          <w:rFonts w:eastAsia="Calibri"/>
          <w:sz w:val="28"/>
          <w:szCs w:val="28"/>
        </w:rPr>
        <w:t>. Абзац второй части 5 статьи 62</w:t>
      </w:r>
      <w:r w:rsidR="00265FBF" w:rsidRPr="006855F3">
        <w:rPr>
          <w:sz w:val="28"/>
          <w:szCs w:val="28"/>
        </w:rPr>
        <w:t xml:space="preserve"> изложить в следующей редакции:</w:t>
      </w:r>
    </w:p>
    <w:p w:rsidR="00265FBF" w:rsidRPr="006855F3" w:rsidRDefault="00265FBF" w:rsidP="00265FBF">
      <w:pPr>
        <w:pStyle w:val="ConsNormal"/>
        <w:tabs>
          <w:tab w:val="left" w:pos="142"/>
        </w:tabs>
        <w:ind w:right="0" w:firstLine="851"/>
        <w:jc w:val="both"/>
        <w:rPr>
          <w:rFonts w:ascii="Times New Roman" w:hAnsi="Times New Roman"/>
          <w:sz w:val="28"/>
        </w:rPr>
      </w:pPr>
      <w:r w:rsidRPr="006855F3">
        <w:rPr>
          <w:rFonts w:ascii="Times New Roman" w:hAnsi="Times New Roman"/>
          <w:sz w:val="28"/>
          <w:szCs w:val="28"/>
        </w:rPr>
        <w:t xml:space="preserve">«Глава района </w:t>
      </w:r>
      <w:r w:rsidRPr="006855F3">
        <w:rPr>
          <w:rFonts w:ascii="Times New Roman" w:hAnsi="Times New Roman"/>
          <w:sz w:val="28"/>
        </w:rPr>
        <w:t xml:space="preserve">обязан опубликовать (обнародовать) зарегистрированные устав муниципального образования </w:t>
      </w:r>
      <w:r w:rsidR="00E36DD2">
        <w:rPr>
          <w:rFonts w:ascii="Times New Roman" w:eastAsia="Calibri" w:hAnsi="Times New Roman"/>
          <w:sz w:val="28"/>
          <w:szCs w:val="28"/>
        </w:rPr>
        <w:t>Кавказский</w:t>
      </w:r>
      <w:r w:rsidR="00E36DD2" w:rsidRPr="006855F3">
        <w:rPr>
          <w:rFonts w:ascii="Times New Roman" w:hAnsi="Times New Roman"/>
          <w:sz w:val="28"/>
        </w:rPr>
        <w:t xml:space="preserve"> </w:t>
      </w:r>
      <w:r w:rsidRPr="006855F3">
        <w:rPr>
          <w:rFonts w:ascii="Times New Roman" w:hAnsi="Times New Roman"/>
          <w:sz w:val="28"/>
        </w:rPr>
        <w:t xml:space="preserve">район, муниципальный правовой акт о внесении изменений и дополнений в устав муниципального образования </w:t>
      </w:r>
      <w:r w:rsidR="00FB384B">
        <w:rPr>
          <w:rFonts w:ascii="Times New Roman" w:hAnsi="Times New Roman"/>
          <w:sz w:val="28"/>
        </w:rPr>
        <w:t xml:space="preserve">Кавказский </w:t>
      </w:r>
      <w:r w:rsidRPr="006855F3">
        <w:rPr>
          <w:rFonts w:ascii="Times New Roman" w:hAnsi="Times New Roman"/>
          <w:sz w:val="28"/>
        </w:rPr>
        <w:t>район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6855F3">
        <w:rPr>
          <w:rFonts w:ascii="Times New Roman" w:eastAsia="Calibri" w:hAnsi="Times New Roman"/>
          <w:sz w:val="28"/>
          <w:szCs w:val="28"/>
        </w:rPr>
        <w:t xml:space="preserve">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6855F3">
        <w:rPr>
          <w:rFonts w:ascii="Times New Roman" w:hAnsi="Times New Roman"/>
          <w:sz w:val="28"/>
          <w:szCs w:val="28"/>
        </w:rPr>
        <w:t>21.07.2005 № 97-ФЗ «О государственной регистрации уставов муниципальных образований»</w:t>
      </w:r>
      <w:r w:rsidRPr="006855F3">
        <w:rPr>
          <w:rFonts w:ascii="Times New Roman" w:hAnsi="Times New Roman"/>
          <w:sz w:val="28"/>
        </w:rPr>
        <w:t>.».</w:t>
      </w:r>
    </w:p>
    <w:p w:rsidR="00947E78" w:rsidRPr="006855F3" w:rsidRDefault="00E36DD2" w:rsidP="00265FBF">
      <w:pPr>
        <w:pStyle w:val="a3"/>
        <w:widowControl w:val="0"/>
        <w:tabs>
          <w:tab w:val="left" w:pos="1134"/>
        </w:tabs>
        <w:ind w:firstLine="851"/>
        <w:jc w:val="both"/>
        <w:rPr>
          <w:rFonts w:ascii="Times New Roman" w:hAnsi="Times New Roman"/>
          <w:sz w:val="28"/>
          <w:szCs w:val="28"/>
        </w:rPr>
      </w:pPr>
      <w:r>
        <w:rPr>
          <w:rFonts w:ascii="Times New Roman" w:hAnsi="Times New Roman"/>
          <w:sz w:val="28"/>
          <w:szCs w:val="28"/>
        </w:rPr>
        <w:lastRenderedPageBreak/>
        <w:t>23</w:t>
      </w:r>
      <w:r w:rsidR="00947E78" w:rsidRPr="006855F3">
        <w:rPr>
          <w:rFonts w:ascii="Times New Roman" w:hAnsi="Times New Roman"/>
          <w:sz w:val="28"/>
          <w:szCs w:val="28"/>
        </w:rPr>
        <w:t xml:space="preserve">. </w:t>
      </w:r>
      <w:r w:rsidR="009B0CE8" w:rsidRPr="006855F3">
        <w:rPr>
          <w:rFonts w:ascii="Times New Roman" w:hAnsi="Times New Roman"/>
          <w:sz w:val="28"/>
          <w:szCs w:val="28"/>
        </w:rPr>
        <w:t>Ч</w:t>
      </w:r>
      <w:r w:rsidR="00947E78" w:rsidRPr="006855F3">
        <w:rPr>
          <w:rFonts w:ascii="Times New Roman" w:hAnsi="Times New Roman"/>
          <w:sz w:val="28"/>
          <w:szCs w:val="28"/>
        </w:rPr>
        <w:t>аст</w:t>
      </w:r>
      <w:r w:rsidR="009B0CE8" w:rsidRPr="006855F3">
        <w:rPr>
          <w:rFonts w:ascii="Times New Roman" w:hAnsi="Times New Roman"/>
          <w:sz w:val="28"/>
          <w:szCs w:val="28"/>
        </w:rPr>
        <w:t>ь</w:t>
      </w:r>
      <w:r w:rsidR="00947E78" w:rsidRPr="006855F3">
        <w:rPr>
          <w:rFonts w:ascii="Times New Roman" w:hAnsi="Times New Roman"/>
          <w:sz w:val="28"/>
          <w:szCs w:val="28"/>
        </w:rPr>
        <w:t xml:space="preserve"> </w:t>
      </w:r>
      <w:r w:rsidR="009B0CE8" w:rsidRPr="006855F3">
        <w:rPr>
          <w:rFonts w:ascii="Times New Roman" w:hAnsi="Times New Roman"/>
          <w:sz w:val="28"/>
          <w:szCs w:val="28"/>
        </w:rPr>
        <w:t>2</w:t>
      </w:r>
      <w:r w:rsidR="00947E78" w:rsidRPr="006855F3">
        <w:rPr>
          <w:rFonts w:ascii="Times New Roman" w:hAnsi="Times New Roman"/>
          <w:sz w:val="28"/>
          <w:szCs w:val="28"/>
        </w:rPr>
        <w:t xml:space="preserve"> статьи 7</w:t>
      </w:r>
      <w:r w:rsidR="009B0CE8" w:rsidRPr="006855F3">
        <w:rPr>
          <w:rFonts w:ascii="Times New Roman" w:hAnsi="Times New Roman"/>
          <w:sz w:val="28"/>
          <w:szCs w:val="28"/>
        </w:rPr>
        <w:t>7</w:t>
      </w:r>
      <w:r w:rsidR="00947E78" w:rsidRPr="006855F3">
        <w:rPr>
          <w:rFonts w:ascii="Times New Roman" w:hAnsi="Times New Roman"/>
          <w:sz w:val="28"/>
          <w:szCs w:val="28"/>
        </w:rPr>
        <w:t xml:space="preserve"> </w:t>
      </w:r>
      <w:r w:rsidR="009B0CE8" w:rsidRPr="006855F3">
        <w:rPr>
          <w:rFonts w:ascii="Times New Roman" w:hAnsi="Times New Roman"/>
          <w:sz w:val="28"/>
          <w:szCs w:val="28"/>
        </w:rPr>
        <w:t>дополнить абзацем следующего содержания:</w:t>
      </w:r>
    </w:p>
    <w:p w:rsidR="009B0CE8" w:rsidRDefault="009B0CE8" w:rsidP="009B0CE8">
      <w:pPr>
        <w:autoSpaceDE w:val="0"/>
        <w:autoSpaceDN w:val="0"/>
        <w:adjustRightInd w:val="0"/>
        <w:ind w:firstLine="851"/>
        <w:jc w:val="both"/>
        <w:rPr>
          <w:rFonts w:eastAsia="Calibri"/>
          <w:bCs/>
          <w:sz w:val="28"/>
          <w:szCs w:val="28"/>
        </w:rPr>
      </w:pPr>
      <w:r w:rsidRPr="006855F3">
        <w:rPr>
          <w:rFonts w:eastAsia="Calibri"/>
          <w:bCs/>
          <w:sz w:val="28"/>
          <w:szCs w:val="28"/>
        </w:rPr>
        <w:t>«- 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1B3FF8" w:rsidRPr="00CB4DDD" w:rsidRDefault="0037083F" w:rsidP="001B3FF8">
      <w:pPr>
        <w:ind w:firstLine="851"/>
        <w:jc w:val="both"/>
        <w:rPr>
          <w:rFonts w:eastAsia="Calibri"/>
          <w:sz w:val="28"/>
          <w:szCs w:val="28"/>
        </w:rPr>
      </w:pPr>
      <w:r w:rsidRPr="00CB4DDD">
        <w:rPr>
          <w:rFonts w:eastAsia="Calibri"/>
          <w:bCs/>
          <w:sz w:val="28"/>
          <w:szCs w:val="28"/>
        </w:rPr>
        <w:t>24. Абзац 2 части 10 статьи 78</w:t>
      </w:r>
      <w:r w:rsidR="001B3FF8" w:rsidRPr="00CB4DDD">
        <w:rPr>
          <w:rFonts w:eastAsia="Calibri"/>
          <w:sz w:val="28"/>
          <w:szCs w:val="28"/>
        </w:rPr>
        <w:t xml:space="preserve"> изложить в следующей редакции:</w:t>
      </w:r>
    </w:p>
    <w:p w:rsidR="0037083F" w:rsidRPr="00CB4DDD" w:rsidRDefault="009E4034" w:rsidP="009E4034">
      <w:pPr>
        <w:autoSpaceDE w:val="0"/>
        <w:autoSpaceDN w:val="0"/>
        <w:adjustRightInd w:val="0"/>
        <w:ind w:firstLine="851"/>
        <w:jc w:val="both"/>
        <w:rPr>
          <w:bCs/>
          <w:sz w:val="28"/>
          <w:szCs w:val="28"/>
        </w:rPr>
      </w:pPr>
      <w:r w:rsidRPr="00CB4DDD">
        <w:rPr>
          <w:bCs/>
          <w:sz w:val="28"/>
          <w:szCs w:val="28"/>
        </w:rPr>
        <w:t>«</w:t>
      </w:r>
      <w:r w:rsidR="001B3FF8" w:rsidRPr="00CB4DDD">
        <w:rPr>
          <w:bCs/>
          <w:sz w:val="28"/>
          <w:szCs w:val="28"/>
        </w:rPr>
        <w:t>Обязательства, вытекающие из муниципальной гарантии, включаются в состав муниципального долга</w:t>
      </w:r>
      <w:r w:rsidRPr="00CB4DDD">
        <w:rPr>
          <w:bCs/>
          <w:sz w:val="28"/>
          <w:szCs w:val="28"/>
        </w:rPr>
        <w:t xml:space="preserve"> </w:t>
      </w:r>
      <w:r w:rsidR="001B3FF8" w:rsidRPr="00CB4DDD">
        <w:rPr>
          <w:rFonts w:eastAsia="Calibri"/>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r w:rsidR="001B3FF8" w:rsidRPr="00CB4DDD">
        <w:rPr>
          <w:bCs/>
          <w:sz w:val="28"/>
          <w:szCs w:val="28"/>
        </w:rPr>
        <w:t>.</w:t>
      </w:r>
      <w:r w:rsidRPr="00CB4DDD">
        <w:rPr>
          <w:bCs/>
          <w:sz w:val="28"/>
          <w:szCs w:val="28"/>
        </w:rPr>
        <w:t>».</w:t>
      </w:r>
    </w:p>
    <w:p w:rsidR="00947E78" w:rsidRDefault="00E36DD2" w:rsidP="00265FBF">
      <w:pPr>
        <w:autoSpaceDE w:val="0"/>
        <w:autoSpaceDN w:val="0"/>
        <w:adjustRightInd w:val="0"/>
        <w:ind w:firstLine="851"/>
        <w:jc w:val="both"/>
        <w:rPr>
          <w:bCs/>
          <w:color w:val="000000"/>
          <w:sz w:val="28"/>
          <w:szCs w:val="28"/>
        </w:rPr>
      </w:pPr>
      <w:r>
        <w:rPr>
          <w:bCs/>
          <w:color w:val="000000"/>
          <w:sz w:val="28"/>
          <w:szCs w:val="28"/>
        </w:rPr>
        <w:t>2</w:t>
      </w:r>
      <w:r w:rsidR="009E4034">
        <w:rPr>
          <w:bCs/>
          <w:color w:val="000000"/>
          <w:sz w:val="28"/>
          <w:szCs w:val="28"/>
        </w:rPr>
        <w:t>5</w:t>
      </w:r>
      <w:r w:rsidR="00947E78" w:rsidRPr="006855F3">
        <w:rPr>
          <w:bCs/>
          <w:color w:val="000000"/>
          <w:sz w:val="28"/>
          <w:szCs w:val="28"/>
        </w:rPr>
        <w:t xml:space="preserve">. </w:t>
      </w:r>
      <w:r w:rsidR="009B0CE8" w:rsidRPr="006855F3">
        <w:rPr>
          <w:bCs/>
          <w:color w:val="000000"/>
          <w:sz w:val="28"/>
          <w:szCs w:val="28"/>
        </w:rPr>
        <w:t>Абзац третий части 4 статьи 80 п</w:t>
      </w:r>
      <w:r w:rsidR="00947E78" w:rsidRPr="006855F3">
        <w:rPr>
          <w:sz w:val="28"/>
          <w:szCs w:val="28"/>
        </w:rPr>
        <w:t>осле слов «</w:t>
      </w:r>
      <w:r w:rsidR="009B0CE8" w:rsidRPr="006855F3">
        <w:rPr>
          <w:sz w:val="28"/>
          <w:szCs w:val="28"/>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w:t>
      </w:r>
      <w:r w:rsidR="00947E78" w:rsidRPr="006855F3">
        <w:rPr>
          <w:bCs/>
          <w:color w:val="000000"/>
          <w:sz w:val="28"/>
          <w:szCs w:val="28"/>
        </w:rPr>
        <w:t xml:space="preserve">» дополнить словами </w:t>
      </w:r>
      <w:r w:rsidR="006855F3" w:rsidRPr="006855F3">
        <w:rPr>
          <w:bCs/>
          <w:color w:val="000000"/>
          <w:sz w:val="28"/>
          <w:szCs w:val="28"/>
        </w:rPr>
        <w:t>«</w:t>
      </w:r>
      <w:r w:rsidR="006855F3" w:rsidRPr="006855F3">
        <w:rPr>
          <w:rFonts w:eastAsia="Calibri"/>
          <w:bCs/>
          <w:sz w:val="28"/>
          <w:szCs w:val="28"/>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947E78" w:rsidRPr="006855F3">
        <w:rPr>
          <w:bCs/>
          <w:color w:val="000000"/>
          <w:sz w:val="28"/>
          <w:szCs w:val="28"/>
        </w:rPr>
        <w:t>».</w:t>
      </w:r>
    </w:p>
    <w:p w:rsidR="009E4034" w:rsidRDefault="009E4034" w:rsidP="00265FBF">
      <w:pPr>
        <w:autoSpaceDE w:val="0"/>
        <w:autoSpaceDN w:val="0"/>
        <w:adjustRightInd w:val="0"/>
        <w:ind w:firstLine="851"/>
        <w:jc w:val="both"/>
        <w:rPr>
          <w:rFonts w:eastAsia="Calibri"/>
          <w:sz w:val="28"/>
          <w:szCs w:val="28"/>
        </w:rPr>
      </w:pPr>
      <w:r>
        <w:rPr>
          <w:bCs/>
          <w:color w:val="000000"/>
          <w:sz w:val="28"/>
          <w:szCs w:val="28"/>
        </w:rPr>
        <w:t xml:space="preserve">26. </w:t>
      </w:r>
      <w:r w:rsidR="00364375">
        <w:rPr>
          <w:bCs/>
          <w:color w:val="000000"/>
          <w:sz w:val="28"/>
          <w:szCs w:val="28"/>
        </w:rPr>
        <w:t xml:space="preserve">Часть 4 статьи 82 </w:t>
      </w:r>
      <w:r w:rsidR="00364375" w:rsidRPr="006855F3">
        <w:rPr>
          <w:rFonts w:eastAsia="Calibri"/>
          <w:sz w:val="28"/>
          <w:szCs w:val="28"/>
        </w:rPr>
        <w:t>изложить в следующей редакции:</w:t>
      </w:r>
    </w:p>
    <w:p w:rsidR="00364375" w:rsidRPr="00342503" w:rsidRDefault="00E77963" w:rsidP="00364375">
      <w:pPr>
        <w:widowControl w:val="0"/>
        <w:autoSpaceDE w:val="0"/>
        <w:autoSpaceDN w:val="0"/>
        <w:adjustRightInd w:val="0"/>
        <w:ind w:firstLine="851"/>
        <w:jc w:val="both"/>
        <w:rPr>
          <w:rFonts w:eastAsia="Calibri"/>
          <w:sz w:val="28"/>
          <w:szCs w:val="28"/>
        </w:rPr>
      </w:pPr>
      <w:r>
        <w:rPr>
          <w:rFonts w:eastAsia="Calibri"/>
          <w:sz w:val="28"/>
          <w:szCs w:val="28"/>
        </w:rPr>
        <w:t>«</w:t>
      </w:r>
      <w:r w:rsidR="00364375" w:rsidRPr="00342503">
        <w:rPr>
          <w:rFonts w:eastAsia="Calibri"/>
          <w:sz w:val="28"/>
          <w:szCs w:val="28"/>
        </w:rPr>
        <w:t xml:space="preserve">4. Информация о долговых обязательствах </w:t>
      </w:r>
      <w:r w:rsidR="00364375" w:rsidRPr="00364375">
        <w:rPr>
          <w:rFonts w:eastAsia="Calibri"/>
          <w:sz w:val="28"/>
          <w:szCs w:val="28"/>
        </w:rPr>
        <w:t>(за исключением обязательств по муниципальным гарантиям)</w:t>
      </w:r>
      <w:r>
        <w:rPr>
          <w:rFonts w:eastAsia="Calibri"/>
          <w:sz w:val="28"/>
          <w:szCs w:val="28"/>
        </w:rPr>
        <w:t xml:space="preserve"> </w:t>
      </w:r>
      <w:r w:rsidR="00364375" w:rsidRPr="00342503">
        <w:rPr>
          <w:rFonts w:eastAsia="Calibri"/>
          <w:sz w:val="28"/>
          <w:szCs w:val="28"/>
        </w:rPr>
        <w:t xml:space="preserve">вносится финансовым органом </w:t>
      </w:r>
      <w:r w:rsidR="00734E14" w:rsidRPr="005B0712">
        <w:rPr>
          <w:sz w:val="28"/>
          <w:szCs w:val="28"/>
        </w:rPr>
        <w:t xml:space="preserve">муниципального образования </w:t>
      </w:r>
      <w:r w:rsidR="00734E14" w:rsidRPr="005B0712">
        <w:rPr>
          <w:rFonts w:eastAsia="Calibri"/>
          <w:sz w:val="28"/>
          <w:szCs w:val="28"/>
        </w:rPr>
        <w:t>Кавказский</w:t>
      </w:r>
      <w:r w:rsidR="00734E14" w:rsidRPr="005B0712">
        <w:rPr>
          <w:sz w:val="28"/>
          <w:szCs w:val="28"/>
        </w:rPr>
        <w:t xml:space="preserve"> район</w:t>
      </w:r>
      <w:r w:rsidR="00602E71">
        <w:rPr>
          <w:sz w:val="28"/>
          <w:szCs w:val="28"/>
        </w:rPr>
        <w:t xml:space="preserve"> </w:t>
      </w:r>
      <w:r w:rsidR="00364375" w:rsidRPr="00342503">
        <w:rPr>
          <w:rFonts w:eastAsia="Calibri"/>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364375" w:rsidRPr="00CB4DDD" w:rsidRDefault="00364375" w:rsidP="00364375">
      <w:pPr>
        <w:autoSpaceDE w:val="0"/>
        <w:autoSpaceDN w:val="0"/>
        <w:adjustRightInd w:val="0"/>
        <w:ind w:firstLine="851"/>
        <w:jc w:val="both"/>
        <w:rPr>
          <w:rFonts w:eastAsia="Calibri"/>
          <w:sz w:val="28"/>
          <w:szCs w:val="28"/>
        </w:rPr>
      </w:pPr>
      <w:r w:rsidRPr="00CB4DDD">
        <w:rPr>
          <w:rFonts w:eastAsia="Calibri"/>
          <w:sz w:val="28"/>
          <w:szCs w:val="28"/>
        </w:rPr>
        <w:t xml:space="preserve">Информация о долговых обязательствах по муниципальным гарантиям вносится финансовым органом </w:t>
      </w:r>
      <w:r w:rsidR="00734E14" w:rsidRPr="00CB4DDD">
        <w:rPr>
          <w:sz w:val="28"/>
          <w:szCs w:val="28"/>
        </w:rPr>
        <w:t xml:space="preserve">муниципального образования </w:t>
      </w:r>
      <w:r w:rsidR="00734E14" w:rsidRPr="00CB4DDD">
        <w:rPr>
          <w:rFonts w:eastAsia="Calibri"/>
          <w:sz w:val="28"/>
          <w:szCs w:val="28"/>
        </w:rPr>
        <w:t>Кавказский</w:t>
      </w:r>
      <w:r w:rsidR="00734E14" w:rsidRPr="00CB4DDD">
        <w:rPr>
          <w:sz w:val="28"/>
          <w:szCs w:val="28"/>
        </w:rPr>
        <w:t xml:space="preserve"> район</w:t>
      </w:r>
      <w:r w:rsidRPr="00CB4DDD">
        <w:rPr>
          <w:rFonts w:eastAsia="Calibri"/>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364375" w:rsidRPr="00342503" w:rsidRDefault="00364375" w:rsidP="00364375">
      <w:pPr>
        <w:widowControl w:val="0"/>
        <w:autoSpaceDE w:val="0"/>
        <w:autoSpaceDN w:val="0"/>
        <w:adjustRightInd w:val="0"/>
        <w:ind w:firstLine="851"/>
        <w:jc w:val="both"/>
        <w:rPr>
          <w:rFonts w:eastAsia="Calibri"/>
          <w:sz w:val="28"/>
          <w:szCs w:val="28"/>
        </w:rPr>
      </w:pPr>
      <w:r w:rsidRPr="00342503">
        <w:rPr>
          <w:rFonts w:eastAsia="Calibri"/>
          <w:sz w:val="28"/>
          <w:szCs w:val="28"/>
        </w:rPr>
        <w:t xml:space="preserve">В муниципальную долговую книгу вносятся сведения об объеме долговых обязательств </w:t>
      </w:r>
      <w:r w:rsidRPr="00342503">
        <w:rPr>
          <w:sz w:val="28"/>
          <w:szCs w:val="28"/>
        </w:rPr>
        <w:t>поселения</w:t>
      </w:r>
      <w:r w:rsidRPr="00342503">
        <w:rPr>
          <w:rFonts w:eastAsia="Calibri"/>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364375" w:rsidRPr="00342503" w:rsidRDefault="00364375" w:rsidP="00364375">
      <w:pPr>
        <w:widowControl w:val="0"/>
        <w:ind w:firstLine="709"/>
        <w:jc w:val="both"/>
        <w:rPr>
          <w:rFonts w:eastAsia="Calibri"/>
          <w:sz w:val="28"/>
          <w:szCs w:val="28"/>
        </w:rPr>
      </w:pPr>
      <w:r w:rsidRPr="00342503">
        <w:rPr>
          <w:rFonts w:eastAsia="Calibri"/>
          <w:sz w:val="28"/>
          <w:szCs w:val="28"/>
        </w:rPr>
        <w:t>В муниципальной долговой книге</w:t>
      </w:r>
      <w:r w:rsidR="00E77963">
        <w:rPr>
          <w:rFonts w:eastAsia="Calibri"/>
          <w:sz w:val="28"/>
          <w:szCs w:val="28"/>
        </w:rPr>
        <w:t>,</w:t>
      </w:r>
      <w:r w:rsidRPr="00342503">
        <w:rPr>
          <w:rFonts w:eastAsia="Calibri"/>
          <w:sz w:val="28"/>
          <w:szCs w:val="28"/>
        </w:rPr>
        <w:t xml:space="preserve"> в том числе учитывается информация о просроченной задолженности по исполнению муниципальных долговых обязательств.</w:t>
      </w:r>
      <w:r w:rsidR="00E77963">
        <w:rPr>
          <w:rFonts w:eastAsia="Calibri"/>
          <w:sz w:val="28"/>
          <w:szCs w:val="28"/>
        </w:rPr>
        <w:t>».</w:t>
      </w:r>
    </w:p>
    <w:p w:rsidR="00364375" w:rsidRPr="006855F3" w:rsidRDefault="00364375" w:rsidP="00265FBF">
      <w:pPr>
        <w:autoSpaceDE w:val="0"/>
        <w:autoSpaceDN w:val="0"/>
        <w:adjustRightInd w:val="0"/>
        <w:ind w:firstLine="851"/>
        <w:jc w:val="both"/>
        <w:rPr>
          <w:bCs/>
          <w:color w:val="000000"/>
          <w:sz w:val="28"/>
          <w:szCs w:val="28"/>
        </w:rPr>
      </w:pPr>
    </w:p>
    <w:sectPr w:rsidR="00364375" w:rsidRPr="006855F3" w:rsidSect="006A725E">
      <w:headerReference w:type="default" r:id="rId11"/>
      <w:pgSz w:w="11906" w:h="16838"/>
      <w:pgMar w:top="567" w:right="567" w:bottom="709" w:left="1701" w:header="284"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753" w:rsidRDefault="00E64753" w:rsidP="009836CE">
      <w:r>
        <w:separator/>
      </w:r>
    </w:p>
  </w:endnote>
  <w:endnote w:type="continuationSeparator" w:id="1">
    <w:p w:rsidR="00E64753" w:rsidRDefault="00E64753" w:rsidP="00983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753" w:rsidRDefault="00E64753" w:rsidP="009836CE">
      <w:r>
        <w:separator/>
      </w:r>
    </w:p>
  </w:footnote>
  <w:footnote w:type="continuationSeparator" w:id="1">
    <w:p w:rsidR="00E64753" w:rsidRDefault="00E64753" w:rsidP="00983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EDB" w:rsidRDefault="00BC5BFB" w:rsidP="00A40EDB">
    <w:pPr>
      <w:pStyle w:val="a5"/>
      <w:jc w:val="center"/>
    </w:pPr>
    <w:fldSimple w:instr=" PAGE   \* MERGEFORMAT ">
      <w:r w:rsidR="00D45869">
        <w:rPr>
          <w:noProof/>
        </w:rPr>
        <w:t>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000004"/>
    <w:multiLevelType w:val="multilevel"/>
    <w:tmpl w:val="00000004"/>
    <w:name w:val="WW8Num8"/>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2">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1"/>
    <w:multiLevelType w:val="multilevel"/>
    <w:tmpl w:val="00000011"/>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3"/>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1F7324A1"/>
    <w:multiLevelType w:val="singleLevel"/>
    <w:tmpl w:val="E206C490"/>
    <w:lvl w:ilvl="0">
      <w:start w:val="1"/>
      <w:numFmt w:val="decimal"/>
      <w:lvlText w:val="%1."/>
      <w:lvlJc w:val="left"/>
      <w:pPr>
        <w:tabs>
          <w:tab w:val="num" w:pos="1211"/>
        </w:tabs>
        <w:ind w:left="1211" w:hanging="360"/>
      </w:pPr>
    </w:lvl>
  </w:abstractNum>
  <w:abstractNum w:abstractNumId="5">
    <w:nsid w:val="205219F6"/>
    <w:multiLevelType w:val="singleLevel"/>
    <w:tmpl w:val="61568BAC"/>
    <w:lvl w:ilvl="0">
      <w:start w:val="1"/>
      <w:numFmt w:val="decimal"/>
      <w:lvlText w:val="%1."/>
      <w:lvlJc w:val="left"/>
      <w:pPr>
        <w:tabs>
          <w:tab w:val="num" w:pos="900"/>
        </w:tabs>
        <w:ind w:left="900" w:hanging="360"/>
      </w:pPr>
    </w:lvl>
  </w:abstractNum>
  <w:abstractNum w:abstractNumId="6">
    <w:nsid w:val="2DB37495"/>
    <w:multiLevelType w:val="hybridMultilevel"/>
    <w:tmpl w:val="99D6383A"/>
    <w:lvl w:ilvl="0" w:tplc="6B14506E">
      <w:start w:val="1"/>
      <w:numFmt w:val="decimal"/>
      <w:lvlText w:val="%1)"/>
      <w:lvlJc w:val="left"/>
      <w:pPr>
        <w:ind w:left="928" w:hanging="360"/>
      </w:pPr>
      <w:rPr>
        <w:rFonts w:hint="default"/>
        <w:b w:val="0"/>
      </w:rPr>
    </w:lvl>
    <w:lvl w:ilvl="1" w:tplc="04190019" w:tentative="1">
      <w:start w:val="1"/>
      <w:numFmt w:val="lowerLetter"/>
      <w:lvlText w:val="%2."/>
      <w:lvlJc w:val="left"/>
      <w:pPr>
        <w:ind w:left="1877" w:hanging="360"/>
      </w:pPr>
    </w:lvl>
    <w:lvl w:ilvl="2" w:tplc="0419001B" w:tentative="1">
      <w:start w:val="1"/>
      <w:numFmt w:val="lowerRoman"/>
      <w:lvlText w:val="%3."/>
      <w:lvlJc w:val="right"/>
      <w:pPr>
        <w:ind w:left="2597" w:hanging="180"/>
      </w:pPr>
    </w:lvl>
    <w:lvl w:ilvl="3" w:tplc="0419000F" w:tentative="1">
      <w:start w:val="1"/>
      <w:numFmt w:val="decimal"/>
      <w:lvlText w:val="%4."/>
      <w:lvlJc w:val="left"/>
      <w:pPr>
        <w:ind w:left="3317" w:hanging="360"/>
      </w:pPr>
    </w:lvl>
    <w:lvl w:ilvl="4" w:tplc="04190019" w:tentative="1">
      <w:start w:val="1"/>
      <w:numFmt w:val="lowerLetter"/>
      <w:lvlText w:val="%5."/>
      <w:lvlJc w:val="left"/>
      <w:pPr>
        <w:ind w:left="4037" w:hanging="360"/>
      </w:pPr>
    </w:lvl>
    <w:lvl w:ilvl="5" w:tplc="0419001B" w:tentative="1">
      <w:start w:val="1"/>
      <w:numFmt w:val="lowerRoman"/>
      <w:lvlText w:val="%6."/>
      <w:lvlJc w:val="right"/>
      <w:pPr>
        <w:ind w:left="4757" w:hanging="180"/>
      </w:pPr>
    </w:lvl>
    <w:lvl w:ilvl="6" w:tplc="0419000F" w:tentative="1">
      <w:start w:val="1"/>
      <w:numFmt w:val="decimal"/>
      <w:lvlText w:val="%7."/>
      <w:lvlJc w:val="left"/>
      <w:pPr>
        <w:ind w:left="5477" w:hanging="360"/>
      </w:pPr>
    </w:lvl>
    <w:lvl w:ilvl="7" w:tplc="04190019" w:tentative="1">
      <w:start w:val="1"/>
      <w:numFmt w:val="lowerLetter"/>
      <w:lvlText w:val="%8."/>
      <w:lvlJc w:val="left"/>
      <w:pPr>
        <w:ind w:left="6197" w:hanging="360"/>
      </w:pPr>
    </w:lvl>
    <w:lvl w:ilvl="8" w:tplc="0419001B" w:tentative="1">
      <w:start w:val="1"/>
      <w:numFmt w:val="lowerRoman"/>
      <w:lvlText w:val="%9."/>
      <w:lvlJc w:val="right"/>
      <w:pPr>
        <w:ind w:left="6917" w:hanging="180"/>
      </w:pPr>
    </w:lvl>
  </w:abstractNum>
  <w:abstractNum w:abstractNumId="7">
    <w:nsid w:val="497F4C87"/>
    <w:multiLevelType w:val="multilevel"/>
    <w:tmpl w:val="2168F2FA"/>
    <w:lvl w:ilvl="0">
      <w:start w:val="1"/>
      <w:numFmt w:val="decimal"/>
      <w:lvlText w:val="%1."/>
      <w:lvlJc w:val="left"/>
      <w:pPr>
        <w:ind w:left="1758" w:hanging="105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6" w:hanging="1080"/>
      </w:pPr>
      <w:rPr>
        <w:rFonts w:hint="default"/>
      </w:rPr>
    </w:lvl>
    <w:lvl w:ilvl="4">
      <w:start w:val="1"/>
      <w:numFmt w:val="decimal"/>
      <w:isLgl/>
      <w:lvlText w:val="%1.%2.%3.%4.%5."/>
      <w:lvlJc w:val="left"/>
      <w:pPr>
        <w:ind w:left="3492" w:hanging="1080"/>
      </w:pPr>
      <w:rPr>
        <w:rFonts w:hint="default"/>
      </w:rPr>
    </w:lvl>
    <w:lvl w:ilvl="5">
      <w:start w:val="1"/>
      <w:numFmt w:val="decimal"/>
      <w:isLgl/>
      <w:lvlText w:val="%1.%2.%3.%4.%5.%6."/>
      <w:lvlJc w:val="left"/>
      <w:pPr>
        <w:ind w:left="4278" w:hanging="1440"/>
      </w:pPr>
      <w:rPr>
        <w:rFonts w:hint="default"/>
      </w:rPr>
    </w:lvl>
    <w:lvl w:ilvl="6">
      <w:start w:val="1"/>
      <w:numFmt w:val="decimal"/>
      <w:isLgl/>
      <w:lvlText w:val="%1.%2.%3.%4.%5.%6.%7."/>
      <w:lvlJc w:val="left"/>
      <w:pPr>
        <w:ind w:left="5064" w:hanging="1800"/>
      </w:pPr>
      <w:rPr>
        <w:rFonts w:hint="default"/>
      </w:rPr>
    </w:lvl>
    <w:lvl w:ilvl="7">
      <w:start w:val="1"/>
      <w:numFmt w:val="decimal"/>
      <w:isLgl/>
      <w:lvlText w:val="%1.%2.%3.%4.%5.%6.%7.%8."/>
      <w:lvlJc w:val="left"/>
      <w:pPr>
        <w:ind w:left="5490" w:hanging="1800"/>
      </w:pPr>
      <w:rPr>
        <w:rFonts w:hint="default"/>
      </w:rPr>
    </w:lvl>
    <w:lvl w:ilvl="8">
      <w:start w:val="1"/>
      <w:numFmt w:val="decimal"/>
      <w:isLgl/>
      <w:lvlText w:val="%1.%2.%3.%4.%5.%6.%7.%8.%9."/>
      <w:lvlJc w:val="left"/>
      <w:pPr>
        <w:ind w:left="6276" w:hanging="2160"/>
      </w:pPr>
      <w:rPr>
        <w:rFonts w:hint="default"/>
      </w:rPr>
    </w:lvl>
  </w:abstractNum>
  <w:abstractNum w:abstractNumId="8">
    <w:nsid w:val="735720AE"/>
    <w:multiLevelType w:val="hybridMultilevel"/>
    <w:tmpl w:val="99D6383A"/>
    <w:lvl w:ilvl="0" w:tplc="6B14506E">
      <w:start w:val="1"/>
      <w:numFmt w:val="decimal"/>
      <w:lvlText w:val="%1)"/>
      <w:lvlJc w:val="left"/>
      <w:pPr>
        <w:ind w:left="928" w:hanging="360"/>
      </w:pPr>
      <w:rPr>
        <w:rFonts w:hint="default"/>
        <w:b w:val="0"/>
      </w:rPr>
    </w:lvl>
    <w:lvl w:ilvl="1" w:tplc="04190019" w:tentative="1">
      <w:start w:val="1"/>
      <w:numFmt w:val="lowerLetter"/>
      <w:lvlText w:val="%2."/>
      <w:lvlJc w:val="left"/>
      <w:pPr>
        <w:ind w:left="1877" w:hanging="360"/>
      </w:pPr>
    </w:lvl>
    <w:lvl w:ilvl="2" w:tplc="0419001B" w:tentative="1">
      <w:start w:val="1"/>
      <w:numFmt w:val="lowerRoman"/>
      <w:lvlText w:val="%3."/>
      <w:lvlJc w:val="right"/>
      <w:pPr>
        <w:ind w:left="2597" w:hanging="180"/>
      </w:pPr>
    </w:lvl>
    <w:lvl w:ilvl="3" w:tplc="0419000F" w:tentative="1">
      <w:start w:val="1"/>
      <w:numFmt w:val="decimal"/>
      <w:lvlText w:val="%4."/>
      <w:lvlJc w:val="left"/>
      <w:pPr>
        <w:ind w:left="3317" w:hanging="360"/>
      </w:pPr>
    </w:lvl>
    <w:lvl w:ilvl="4" w:tplc="04190019" w:tentative="1">
      <w:start w:val="1"/>
      <w:numFmt w:val="lowerLetter"/>
      <w:lvlText w:val="%5."/>
      <w:lvlJc w:val="left"/>
      <w:pPr>
        <w:ind w:left="4037" w:hanging="360"/>
      </w:pPr>
    </w:lvl>
    <w:lvl w:ilvl="5" w:tplc="0419001B" w:tentative="1">
      <w:start w:val="1"/>
      <w:numFmt w:val="lowerRoman"/>
      <w:lvlText w:val="%6."/>
      <w:lvlJc w:val="right"/>
      <w:pPr>
        <w:ind w:left="4757" w:hanging="180"/>
      </w:pPr>
    </w:lvl>
    <w:lvl w:ilvl="6" w:tplc="0419000F" w:tentative="1">
      <w:start w:val="1"/>
      <w:numFmt w:val="decimal"/>
      <w:lvlText w:val="%7."/>
      <w:lvlJc w:val="left"/>
      <w:pPr>
        <w:ind w:left="5477" w:hanging="360"/>
      </w:pPr>
    </w:lvl>
    <w:lvl w:ilvl="7" w:tplc="04190019" w:tentative="1">
      <w:start w:val="1"/>
      <w:numFmt w:val="lowerLetter"/>
      <w:lvlText w:val="%8."/>
      <w:lvlJc w:val="left"/>
      <w:pPr>
        <w:ind w:left="6197" w:hanging="360"/>
      </w:pPr>
    </w:lvl>
    <w:lvl w:ilvl="8" w:tplc="0419001B" w:tentative="1">
      <w:start w:val="1"/>
      <w:numFmt w:val="lowerRoman"/>
      <w:lvlText w:val="%9."/>
      <w:lvlJc w:val="right"/>
      <w:pPr>
        <w:ind w:left="6917" w:hanging="180"/>
      </w:pPr>
    </w:lvl>
  </w:abstractNum>
  <w:num w:numId="1">
    <w:abstractNumId w:val="4"/>
    <w:lvlOverride w:ilvl="0">
      <w:startOverride w:val="1"/>
    </w:lvlOverride>
  </w:num>
  <w:num w:numId="2">
    <w:abstractNumId w:val="5"/>
    <w:lvlOverride w:ilvl="0">
      <w:startOverride w:val="1"/>
    </w:lvlOverride>
  </w:num>
  <w:num w:numId="3">
    <w:abstractNumId w:val="7"/>
  </w:num>
  <w:num w:numId="4">
    <w:abstractNumId w:val="6"/>
  </w:num>
  <w:num w:numId="5">
    <w:abstractNumId w:val="1"/>
  </w:num>
  <w:num w:numId="6">
    <w:abstractNumId w:val="3"/>
  </w:num>
  <w:num w:numId="7">
    <w:abstractNumId w:val="0"/>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8229B"/>
    <w:rsid w:val="00000744"/>
    <w:rsid w:val="00001D99"/>
    <w:rsid w:val="00002D39"/>
    <w:rsid w:val="0000337F"/>
    <w:rsid w:val="00011ED8"/>
    <w:rsid w:val="00012D79"/>
    <w:rsid w:val="000137D1"/>
    <w:rsid w:val="000139F4"/>
    <w:rsid w:val="00017639"/>
    <w:rsid w:val="00023928"/>
    <w:rsid w:val="00024B26"/>
    <w:rsid w:val="00025ACF"/>
    <w:rsid w:val="00030B6B"/>
    <w:rsid w:val="00031DD2"/>
    <w:rsid w:val="0003299C"/>
    <w:rsid w:val="00036797"/>
    <w:rsid w:val="00044F98"/>
    <w:rsid w:val="000467D1"/>
    <w:rsid w:val="00047411"/>
    <w:rsid w:val="00055E9F"/>
    <w:rsid w:val="00057209"/>
    <w:rsid w:val="00060A2A"/>
    <w:rsid w:val="00061865"/>
    <w:rsid w:val="000647F3"/>
    <w:rsid w:val="00064C97"/>
    <w:rsid w:val="00067977"/>
    <w:rsid w:val="00076940"/>
    <w:rsid w:val="0008229B"/>
    <w:rsid w:val="00091615"/>
    <w:rsid w:val="000953C8"/>
    <w:rsid w:val="0009691C"/>
    <w:rsid w:val="000A00B9"/>
    <w:rsid w:val="000A05EB"/>
    <w:rsid w:val="000A0786"/>
    <w:rsid w:val="000A1DE9"/>
    <w:rsid w:val="000A29D0"/>
    <w:rsid w:val="000A41C7"/>
    <w:rsid w:val="000B0B06"/>
    <w:rsid w:val="000B2495"/>
    <w:rsid w:val="000B7C44"/>
    <w:rsid w:val="000D26CD"/>
    <w:rsid w:val="000E0129"/>
    <w:rsid w:val="000E7781"/>
    <w:rsid w:val="000E7EB1"/>
    <w:rsid w:val="000F2709"/>
    <w:rsid w:val="000F2B41"/>
    <w:rsid w:val="000F67A1"/>
    <w:rsid w:val="000F750A"/>
    <w:rsid w:val="000F7ACF"/>
    <w:rsid w:val="000F7F86"/>
    <w:rsid w:val="001007B5"/>
    <w:rsid w:val="001063AA"/>
    <w:rsid w:val="00106C4A"/>
    <w:rsid w:val="00107355"/>
    <w:rsid w:val="001103B7"/>
    <w:rsid w:val="00112040"/>
    <w:rsid w:val="00113960"/>
    <w:rsid w:val="00113A77"/>
    <w:rsid w:val="00114802"/>
    <w:rsid w:val="00123603"/>
    <w:rsid w:val="00125783"/>
    <w:rsid w:val="00127292"/>
    <w:rsid w:val="00131503"/>
    <w:rsid w:val="001316D5"/>
    <w:rsid w:val="0013589C"/>
    <w:rsid w:val="0014158F"/>
    <w:rsid w:val="00142EBC"/>
    <w:rsid w:val="001438E1"/>
    <w:rsid w:val="001449E1"/>
    <w:rsid w:val="00146683"/>
    <w:rsid w:val="001473D1"/>
    <w:rsid w:val="00147906"/>
    <w:rsid w:val="00151E47"/>
    <w:rsid w:val="00152756"/>
    <w:rsid w:val="00154FCF"/>
    <w:rsid w:val="00156770"/>
    <w:rsid w:val="00161BAB"/>
    <w:rsid w:val="00164806"/>
    <w:rsid w:val="00166117"/>
    <w:rsid w:val="0017009C"/>
    <w:rsid w:val="001745DB"/>
    <w:rsid w:val="00174820"/>
    <w:rsid w:val="001752D5"/>
    <w:rsid w:val="00175BB6"/>
    <w:rsid w:val="00176064"/>
    <w:rsid w:val="001804CB"/>
    <w:rsid w:val="00180770"/>
    <w:rsid w:val="0018139A"/>
    <w:rsid w:val="00181962"/>
    <w:rsid w:val="00186D35"/>
    <w:rsid w:val="001959A9"/>
    <w:rsid w:val="0019655B"/>
    <w:rsid w:val="001A0E19"/>
    <w:rsid w:val="001A3DEC"/>
    <w:rsid w:val="001A4F56"/>
    <w:rsid w:val="001B3FF8"/>
    <w:rsid w:val="001C3620"/>
    <w:rsid w:val="001D0FD6"/>
    <w:rsid w:val="001D287A"/>
    <w:rsid w:val="001E20FF"/>
    <w:rsid w:val="001E264E"/>
    <w:rsid w:val="001E561C"/>
    <w:rsid w:val="001E749B"/>
    <w:rsid w:val="001F2A1B"/>
    <w:rsid w:val="001F2E6C"/>
    <w:rsid w:val="001F5A35"/>
    <w:rsid w:val="001F5CAA"/>
    <w:rsid w:val="001F710D"/>
    <w:rsid w:val="00204B97"/>
    <w:rsid w:val="00204E54"/>
    <w:rsid w:val="00205EC3"/>
    <w:rsid w:val="00205F27"/>
    <w:rsid w:val="00206776"/>
    <w:rsid w:val="00206B33"/>
    <w:rsid w:val="00206C97"/>
    <w:rsid w:val="00206EBB"/>
    <w:rsid w:val="00206F4E"/>
    <w:rsid w:val="00210337"/>
    <w:rsid w:val="00210BC9"/>
    <w:rsid w:val="0021221B"/>
    <w:rsid w:val="002127A1"/>
    <w:rsid w:val="0021307F"/>
    <w:rsid w:val="0021604A"/>
    <w:rsid w:val="00216264"/>
    <w:rsid w:val="00223CE8"/>
    <w:rsid w:val="002251EB"/>
    <w:rsid w:val="00225916"/>
    <w:rsid w:val="0023185C"/>
    <w:rsid w:val="00231867"/>
    <w:rsid w:val="00236EA3"/>
    <w:rsid w:val="00237F90"/>
    <w:rsid w:val="002405DE"/>
    <w:rsid w:val="00240AF7"/>
    <w:rsid w:val="00243BF3"/>
    <w:rsid w:val="00246ADA"/>
    <w:rsid w:val="002506F3"/>
    <w:rsid w:val="0025134A"/>
    <w:rsid w:val="00251A48"/>
    <w:rsid w:val="00254580"/>
    <w:rsid w:val="002555C8"/>
    <w:rsid w:val="00255641"/>
    <w:rsid w:val="00255D4D"/>
    <w:rsid w:val="00256071"/>
    <w:rsid w:val="002565DD"/>
    <w:rsid w:val="00262786"/>
    <w:rsid w:val="00264E54"/>
    <w:rsid w:val="00265FBF"/>
    <w:rsid w:val="00267DDC"/>
    <w:rsid w:val="0027454A"/>
    <w:rsid w:val="0027601A"/>
    <w:rsid w:val="0027627B"/>
    <w:rsid w:val="00280242"/>
    <w:rsid w:val="00281084"/>
    <w:rsid w:val="00282FBE"/>
    <w:rsid w:val="00283D2B"/>
    <w:rsid w:val="00286A49"/>
    <w:rsid w:val="0028734B"/>
    <w:rsid w:val="0029020B"/>
    <w:rsid w:val="00296624"/>
    <w:rsid w:val="00296B88"/>
    <w:rsid w:val="00297376"/>
    <w:rsid w:val="002A0A4E"/>
    <w:rsid w:val="002A23E9"/>
    <w:rsid w:val="002A6FFE"/>
    <w:rsid w:val="002B0EF9"/>
    <w:rsid w:val="002B2BD5"/>
    <w:rsid w:val="002B31F3"/>
    <w:rsid w:val="002B3438"/>
    <w:rsid w:val="002B5BAD"/>
    <w:rsid w:val="002B6E3C"/>
    <w:rsid w:val="002C6CC0"/>
    <w:rsid w:val="002C6FC3"/>
    <w:rsid w:val="002C7940"/>
    <w:rsid w:val="002D0005"/>
    <w:rsid w:val="002D1182"/>
    <w:rsid w:val="002D15AE"/>
    <w:rsid w:val="002D1627"/>
    <w:rsid w:val="002D1A8E"/>
    <w:rsid w:val="002E5019"/>
    <w:rsid w:val="002E636D"/>
    <w:rsid w:val="002E7AF8"/>
    <w:rsid w:val="002F76BE"/>
    <w:rsid w:val="002F7B10"/>
    <w:rsid w:val="00303178"/>
    <w:rsid w:val="00307092"/>
    <w:rsid w:val="0030712D"/>
    <w:rsid w:val="00310D63"/>
    <w:rsid w:val="0031510A"/>
    <w:rsid w:val="003169C2"/>
    <w:rsid w:val="00316AB5"/>
    <w:rsid w:val="00317819"/>
    <w:rsid w:val="00322F6A"/>
    <w:rsid w:val="00323F1D"/>
    <w:rsid w:val="003260F5"/>
    <w:rsid w:val="003325AC"/>
    <w:rsid w:val="00336145"/>
    <w:rsid w:val="00340F0D"/>
    <w:rsid w:val="00342F2D"/>
    <w:rsid w:val="003430AB"/>
    <w:rsid w:val="00347B98"/>
    <w:rsid w:val="0035161D"/>
    <w:rsid w:val="003542B7"/>
    <w:rsid w:val="0036071E"/>
    <w:rsid w:val="00361C17"/>
    <w:rsid w:val="0036332B"/>
    <w:rsid w:val="00364375"/>
    <w:rsid w:val="0036456B"/>
    <w:rsid w:val="0037083F"/>
    <w:rsid w:val="0037138F"/>
    <w:rsid w:val="00383149"/>
    <w:rsid w:val="003836FC"/>
    <w:rsid w:val="003839C2"/>
    <w:rsid w:val="00386E62"/>
    <w:rsid w:val="00391285"/>
    <w:rsid w:val="003A0290"/>
    <w:rsid w:val="003A1696"/>
    <w:rsid w:val="003A1A27"/>
    <w:rsid w:val="003A24D0"/>
    <w:rsid w:val="003A306C"/>
    <w:rsid w:val="003A451A"/>
    <w:rsid w:val="003A5D0F"/>
    <w:rsid w:val="003A5FC8"/>
    <w:rsid w:val="003A613B"/>
    <w:rsid w:val="003A77DF"/>
    <w:rsid w:val="003A7E22"/>
    <w:rsid w:val="003B1C97"/>
    <w:rsid w:val="003B2C71"/>
    <w:rsid w:val="003B2E97"/>
    <w:rsid w:val="003B480D"/>
    <w:rsid w:val="003B4B4B"/>
    <w:rsid w:val="003B4D1B"/>
    <w:rsid w:val="003B5F77"/>
    <w:rsid w:val="003C14E1"/>
    <w:rsid w:val="003C38FE"/>
    <w:rsid w:val="003C62E1"/>
    <w:rsid w:val="003D2ED5"/>
    <w:rsid w:val="003D4280"/>
    <w:rsid w:val="003E28B5"/>
    <w:rsid w:val="003E4662"/>
    <w:rsid w:val="003E6738"/>
    <w:rsid w:val="003F28E1"/>
    <w:rsid w:val="003F4510"/>
    <w:rsid w:val="003F4F37"/>
    <w:rsid w:val="003F7081"/>
    <w:rsid w:val="0040101F"/>
    <w:rsid w:val="004030E1"/>
    <w:rsid w:val="00403186"/>
    <w:rsid w:val="00403A0B"/>
    <w:rsid w:val="004053DA"/>
    <w:rsid w:val="004064CF"/>
    <w:rsid w:val="0041216F"/>
    <w:rsid w:val="004143E5"/>
    <w:rsid w:val="00420CDB"/>
    <w:rsid w:val="00421A3C"/>
    <w:rsid w:val="0042252C"/>
    <w:rsid w:val="004234EF"/>
    <w:rsid w:val="00424001"/>
    <w:rsid w:val="00432D22"/>
    <w:rsid w:val="004343CE"/>
    <w:rsid w:val="0044017A"/>
    <w:rsid w:val="004454D5"/>
    <w:rsid w:val="00447261"/>
    <w:rsid w:val="004503EC"/>
    <w:rsid w:val="004513A7"/>
    <w:rsid w:val="004520F3"/>
    <w:rsid w:val="00461331"/>
    <w:rsid w:val="0046274D"/>
    <w:rsid w:val="00462920"/>
    <w:rsid w:val="00465187"/>
    <w:rsid w:val="00482BFA"/>
    <w:rsid w:val="00484C1A"/>
    <w:rsid w:val="00485808"/>
    <w:rsid w:val="004959F9"/>
    <w:rsid w:val="00496EA8"/>
    <w:rsid w:val="004B333B"/>
    <w:rsid w:val="004B4AF7"/>
    <w:rsid w:val="004B6A04"/>
    <w:rsid w:val="004C1C8C"/>
    <w:rsid w:val="004E09FD"/>
    <w:rsid w:val="004E5A6E"/>
    <w:rsid w:val="004F1359"/>
    <w:rsid w:val="004F224F"/>
    <w:rsid w:val="004F5B8C"/>
    <w:rsid w:val="004F702C"/>
    <w:rsid w:val="00501790"/>
    <w:rsid w:val="00506740"/>
    <w:rsid w:val="005120B6"/>
    <w:rsid w:val="0051308C"/>
    <w:rsid w:val="00513700"/>
    <w:rsid w:val="00515A65"/>
    <w:rsid w:val="00515C91"/>
    <w:rsid w:val="00516032"/>
    <w:rsid w:val="005225DD"/>
    <w:rsid w:val="00525A85"/>
    <w:rsid w:val="00531ED4"/>
    <w:rsid w:val="005467F5"/>
    <w:rsid w:val="00546EF3"/>
    <w:rsid w:val="00547C7C"/>
    <w:rsid w:val="0056138F"/>
    <w:rsid w:val="00562C5B"/>
    <w:rsid w:val="00566529"/>
    <w:rsid w:val="0057162D"/>
    <w:rsid w:val="005724FB"/>
    <w:rsid w:val="005744A2"/>
    <w:rsid w:val="00575E21"/>
    <w:rsid w:val="005764D4"/>
    <w:rsid w:val="005765FE"/>
    <w:rsid w:val="00577AFB"/>
    <w:rsid w:val="00580761"/>
    <w:rsid w:val="00581184"/>
    <w:rsid w:val="00590FD0"/>
    <w:rsid w:val="005924BE"/>
    <w:rsid w:val="0059509B"/>
    <w:rsid w:val="00596207"/>
    <w:rsid w:val="00596527"/>
    <w:rsid w:val="005A04C7"/>
    <w:rsid w:val="005A3344"/>
    <w:rsid w:val="005A3651"/>
    <w:rsid w:val="005A3E32"/>
    <w:rsid w:val="005A62DF"/>
    <w:rsid w:val="005A6F7B"/>
    <w:rsid w:val="005B5C99"/>
    <w:rsid w:val="005B6027"/>
    <w:rsid w:val="005C11B6"/>
    <w:rsid w:val="005C49B8"/>
    <w:rsid w:val="005C4BBC"/>
    <w:rsid w:val="005C5C42"/>
    <w:rsid w:val="005C5E48"/>
    <w:rsid w:val="005C73E1"/>
    <w:rsid w:val="005C7FB7"/>
    <w:rsid w:val="005D0424"/>
    <w:rsid w:val="005D4615"/>
    <w:rsid w:val="005D54F2"/>
    <w:rsid w:val="005E00CB"/>
    <w:rsid w:val="005E0841"/>
    <w:rsid w:val="005E086B"/>
    <w:rsid w:val="005E5A93"/>
    <w:rsid w:val="005E7A7A"/>
    <w:rsid w:val="005F1E89"/>
    <w:rsid w:val="005F26C1"/>
    <w:rsid w:val="005F3968"/>
    <w:rsid w:val="005F5940"/>
    <w:rsid w:val="00602E71"/>
    <w:rsid w:val="00603803"/>
    <w:rsid w:val="0060408D"/>
    <w:rsid w:val="0060471F"/>
    <w:rsid w:val="00605F29"/>
    <w:rsid w:val="006062C0"/>
    <w:rsid w:val="0061475B"/>
    <w:rsid w:val="00615342"/>
    <w:rsid w:val="00616F04"/>
    <w:rsid w:val="00622291"/>
    <w:rsid w:val="006226DC"/>
    <w:rsid w:val="00623C78"/>
    <w:rsid w:val="00632190"/>
    <w:rsid w:val="006371AC"/>
    <w:rsid w:val="00640EBC"/>
    <w:rsid w:val="00642C6C"/>
    <w:rsid w:val="00642EC3"/>
    <w:rsid w:val="00645128"/>
    <w:rsid w:val="00645CC1"/>
    <w:rsid w:val="00651623"/>
    <w:rsid w:val="0065683D"/>
    <w:rsid w:val="00657115"/>
    <w:rsid w:val="00657C41"/>
    <w:rsid w:val="00664474"/>
    <w:rsid w:val="00664C8E"/>
    <w:rsid w:val="006661AA"/>
    <w:rsid w:val="0066650E"/>
    <w:rsid w:val="00666F4E"/>
    <w:rsid w:val="00667208"/>
    <w:rsid w:val="0067188F"/>
    <w:rsid w:val="00673DDD"/>
    <w:rsid w:val="00674D0A"/>
    <w:rsid w:val="00675FF7"/>
    <w:rsid w:val="0068250D"/>
    <w:rsid w:val="0068268B"/>
    <w:rsid w:val="006855F3"/>
    <w:rsid w:val="00695D30"/>
    <w:rsid w:val="00695F81"/>
    <w:rsid w:val="00696FF2"/>
    <w:rsid w:val="006A2B3D"/>
    <w:rsid w:val="006A4EE3"/>
    <w:rsid w:val="006A6244"/>
    <w:rsid w:val="006A725E"/>
    <w:rsid w:val="006C1339"/>
    <w:rsid w:val="006C1829"/>
    <w:rsid w:val="006C5CF7"/>
    <w:rsid w:val="006C6301"/>
    <w:rsid w:val="006D3F97"/>
    <w:rsid w:val="006D4B04"/>
    <w:rsid w:val="006D7B8F"/>
    <w:rsid w:val="006E7085"/>
    <w:rsid w:val="006F1748"/>
    <w:rsid w:val="006F1A78"/>
    <w:rsid w:val="006F3EBC"/>
    <w:rsid w:val="006F7168"/>
    <w:rsid w:val="006F7449"/>
    <w:rsid w:val="006F7731"/>
    <w:rsid w:val="006F79AC"/>
    <w:rsid w:val="00700691"/>
    <w:rsid w:val="00702EE6"/>
    <w:rsid w:val="0070458C"/>
    <w:rsid w:val="007118E2"/>
    <w:rsid w:val="007123BD"/>
    <w:rsid w:val="00713EF7"/>
    <w:rsid w:val="00725E71"/>
    <w:rsid w:val="007337BB"/>
    <w:rsid w:val="00734E14"/>
    <w:rsid w:val="00735C57"/>
    <w:rsid w:val="0074104E"/>
    <w:rsid w:val="0074236D"/>
    <w:rsid w:val="00743157"/>
    <w:rsid w:val="0074376E"/>
    <w:rsid w:val="00744F55"/>
    <w:rsid w:val="00750F1C"/>
    <w:rsid w:val="00752B8A"/>
    <w:rsid w:val="007538E4"/>
    <w:rsid w:val="0075729B"/>
    <w:rsid w:val="00760063"/>
    <w:rsid w:val="007617F6"/>
    <w:rsid w:val="00763466"/>
    <w:rsid w:val="007638A5"/>
    <w:rsid w:val="007717AB"/>
    <w:rsid w:val="007721D9"/>
    <w:rsid w:val="0077526E"/>
    <w:rsid w:val="0077595D"/>
    <w:rsid w:val="00775D6A"/>
    <w:rsid w:val="007764CE"/>
    <w:rsid w:val="0078015E"/>
    <w:rsid w:val="00784CB0"/>
    <w:rsid w:val="00793B61"/>
    <w:rsid w:val="00796FA0"/>
    <w:rsid w:val="007A0C9D"/>
    <w:rsid w:val="007A5987"/>
    <w:rsid w:val="007A5ABB"/>
    <w:rsid w:val="007A68B0"/>
    <w:rsid w:val="007B2D1D"/>
    <w:rsid w:val="007B33DD"/>
    <w:rsid w:val="007B3716"/>
    <w:rsid w:val="007B4A88"/>
    <w:rsid w:val="007C06D1"/>
    <w:rsid w:val="007C0864"/>
    <w:rsid w:val="007C16B3"/>
    <w:rsid w:val="007D0BD2"/>
    <w:rsid w:val="007D4651"/>
    <w:rsid w:val="007D718E"/>
    <w:rsid w:val="007E25E1"/>
    <w:rsid w:val="007E2677"/>
    <w:rsid w:val="007E57AE"/>
    <w:rsid w:val="007F02ED"/>
    <w:rsid w:val="007F084E"/>
    <w:rsid w:val="007F2CD8"/>
    <w:rsid w:val="00805703"/>
    <w:rsid w:val="00805B7F"/>
    <w:rsid w:val="0080726E"/>
    <w:rsid w:val="0081142F"/>
    <w:rsid w:val="00812ACD"/>
    <w:rsid w:val="00813CF6"/>
    <w:rsid w:val="008213F1"/>
    <w:rsid w:val="00822A0A"/>
    <w:rsid w:val="00824711"/>
    <w:rsid w:val="00824EB0"/>
    <w:rsid w:val="00830BA5"/>
    <w:rsid w:val="008344D0"/>
    <w:rsid w:val="008362CC"/>
    <w:rsid w:val="00837CA9"/>
    <w:rsid w:val="00842764"/>
    <w:rsid w:val="00843A00"/>
    <w:rsid w:val="00844971"/>
    <w:rsid w:val="00855C68"/>
    <w:rsid w:val="008612CF"/>
    <w:rsid w:val="0086349F"/>
    <w:rsid w:val="00866AB1"/>
    <w:rsid w:val="0087001E"/>
    <w:rsid w:val="008704F6"/>
    <w:rsid w:val="00871209"/>
    <w:rsid w:val="008745AD"/>
    <w:rsid w:val="0087580B"/>
    <w:rsid w:val="0087704F"/>
    <w:rsid w:val="0088118D"/>
    <w:rsid w:val="00887C00"/>
    <w:rsid w:val="00887EC8"/>
    <w:rsid w:val="00891C7D"/>
    <w:rsid w:val="008920BC"/>
    <w:rsid w:val="00892659"/>
    <w:rsid w:val="0089779C"/>
    <w:rsid w:val="008A12B4"/>
    <w:rsid w:val="008A1624"/>
    <w:rsid w:val="008A3013"/>
    <w:rsid w:val="008A4CF7"/>
    <w:rsid w:val="008A6E9D"/>
    <w:rsid w:val="008A6F5E"/>
    <w:rsid w:val="008B01F2"/>
    <w:rsid w:val="008B2505"/>
    <w:rsid w:val="008B288C"/>
    <w:rsid w:val="008B6F06"/>
    <w:rsid w:val="008C368C"/>
    <w:rsid w:val="008C4934"/>
    <w:rsid w:val="008D4F34"/>
    <w:rsid w:val="008D509E"/>
    <w:rsid w:val="008D6B00"/>
    <w:rsid w:val="008D7733"/>
    <w:rsid w:val="008E454D"/>
    <w:rsid w:val="008E6B60"/>
    <w:rsid w:val="008F3CC5"/>
    <w:rsid w:val="008F476D"/>
    <w:rsid w:val="008F4BC1"/>
    <w:rsid w:val="008F56B8"/>
    <w:rsid w:val="008F59FE"/>
    <w:rsid w:val="008F6C08"/>
    <w:rsid w:val="008F7B53"/>
    <w:rsid w:val="00905777"/>
    <w:rsid w:val="00906D33"/>
    <w:rsid w:val="00911115"/>
    <w:rsid w:val="00915021"/>
    <w:rsid w:val="00915022"/>
    <w:rsid w:val="00925474"/>
    <w:rsid w:val="00927600"/>
    <w:rsid w:val="009352C0"/>
    <w:rsid w:val="00935BBA"/>
    <w:rsid w:val="0093798B"/>
    <w:rsid w:val="00941FCF"/>
    <w:rsid w:val="00943EAF"/>
    <w:rsid w:val="00947BD6"/>
    <w:rsid w:val="00947E78"/>
    <w:rsid w:val="00953BAD"/>
    <w:rsid w:val="00953CA9"/>
    <w:rsid w:val="00956300"/>
    <w:rsid w:val="00960256"/>
    <w:rsid w:val="00965FF7"/>
    <w:rsid w:val="009836CE"/>
    <w:rsid w:val="009843E1"/>
    <w:rsid w:val="00984837"/>
    <w:rsid w:val="00984F1E"/>
    <w:rsid w:val="00985D9F"/>
    <w:rsid w:val="00990581"/>
    <w:rsid w:val="009910D4"/>
    <w:rsid w:val="00992096"/>
    <w:rsid w:val="00993F7B"/>
    <w:rsid w:val="009948B0"/>
    <w:rsid w:val="009949DB"/>
    <w:rsid w:val="009A1FFB"/>
    <w:rsid w:val="009A6E2E"/>
    <w:rsid w:val="009A7EA6"/>
    <w:rsid w:val="009B0CE8"/>
    <w:rsid w:val="009B4D26"/>
    <w:rsid w:val="009B6B68"/>
    <w:rsid w:val="009C0929"/>
    <w:rsid w:val="009C164C"/>
    <w:rsid w:val="009C200C"/>
    <w:rsid w:val="009C63E7"/>
    <w:rsid w:val="009D0419"/>
    <w:rsid w:val="009D2BB1"/>
    <w:rsid w:val="009D6E18"/>
    <w:rsid w:val="009D79E8"/>
    <w:rsid w:val="009E4034"/>
    <w:rsid w:val="009F21E2"/>
    <w:rsid w:val="009F3737"/>
    <w:rsid w:val="00A02A1B"/>
    <w:rsid w:val="00A0479A"/>
    <w:rsid w:val="00A051B1"/>
    <w:rsid w:val="00A07990"/>
    <w:rsid w:val="00A144E4"/>
    <w:rsid w:val="00A14529"/>
    <w:rsid w:val="00A25B9F"/>
    <w:rsid w:val="00A26075"/>
    <w:rsid w:val="00A300E6"/>
    <w:rsid w:val="00A30212"/>
    <w:rsid w:val="00A33B18"/>
    <w:rsid w:val="00A36A26"/>
    <w:rsid w:val="00A40EDB"/>
    <w:rsid w:val="00A474E6"/>
    <w:rsid w:val="00A477F1"/>
    <w:rsid w:val="00A529B7"/>
    <w:rsid w:val="00A52FFD"/>
    <w:rsid w:val="00A54E9E"/>
    <w:rsid w:val="00A604EA"/>
    <w:rsid w:val="00A615C2"/>
    <w:rsid w:val="00A61E79"/>
    <w:rsid w:val="00A651C2"/>
    <w:rsid w:val="00A7006F"/>
    <w:rsid w:val="00A712F3"/>
    <w:rsid w:val="00A72C5D"/>
    <w:rsid w:val="00A73E9F"/>
    <w:rsid w:val="00A90787"/>
    <w:rsid w:val="00A90C1D"/>
    <w:rsid w:val="00AA7B9C"/>
    <w:rsid w:val="00AB1E6D"/>
    <w:rsid w:val="00AB4F8B"/>
    <w:rsid w:val="00AC08B7"/>
    <w:rsid w:val="00AC15CE"/>
    <w:rsid w:val="00AC6F2C"/>
    <w:rsid w:val="00AD2B0E"/>
    <w:rsid w:val="00AE2161"/>
    <w:rsid w:val="00AE4ADB"/>
    <w:rsid w:val="00AF056F"/>
    <w:rsid w:val="00AF1251"/>
    <w:rsid w:val="00AF1AB9"/>
    <w:rsid w:val="00AF1F5D"/>
    <w:rsid w:val="00AF4577"/>
    <w:rsid w:val="00AF59C9"/>
    <w:rsid w:val="00AF7DA8"/>
    <w:rsid w:val="00B034ED"/>
    <w:rsid w:val="00B040B2"/>
    <w:rsid w:val="00B0432C"/>
    <w:rsid w:val="00B106FD"/>
    <w:rsid w:val="00B1443A"/>
    <w:rsid w:val="00B25C8E"/>
    <w:rsid w:val="00B27292"/>
    <w:rsid w:val="00B27DCA"/>
    <w:rsid w:val="00B30C45"/>
    <w:rsid w:val="00B30F93"/>
    <w:rsid w:val="00B313B2"/>
    <w:rsid w:val="00B3463A"/>
    <w:rsid w:val="00B35141"/>
    <w:rsid w:val="00B36007"/>
    <w:rsid w:val="00B42E77"/>
    <w:rsid w:val="00B437DC"/>
    <w:rsid w:val="00B449A5"/>
    <w:rsid w:val="00B472C8"/>
    <w:rsid w:val="00B508DE"/>
    <w:rsid w:val="00B51F19"/>
    <w:rsid w:val="00B53878"/>
    <w:rsid w:val="00B619F0"/>
    <w:rsid w:val="00B63D5F"/>
    <w:rsid w:val="00B765EE"/>
    <w:rsid w:val="00B769EE"/>
    <w:rsid w:val="00B77E8C"/>
    <w:rsid w:val="00B819CE"/>
    <w:rsid w:val="00B828F3"/>
    <w:rsid w:val="00B86383"/>
    <w:rsid w:val="00B9447F"/>
    <w:rsid w:val="00B9631A"/>
    <w:rsid w:val="00B963A8"/>
    <w:rsid w:val="00B96886"/>
    <w:rsid w:val="00BA0427"/>
    <w:rsid w:val="00BA4BD1"/>
    <w:rsid w:val="00BB1654"/>
    <w:rsid w:val="00BB27E8"/>
    <w:rsid w:val="00BC0875"/>
    <w:rsid w:val="00BC2D2F"/>
    <w:rsid w:val="00BC5BFB"/>
    <w:rsid w:val="00BD1B3D"/>
    <w:rsid w:val="00BE0674"/>
    <w:rsid w:val="00BE419A"/>
    <w:rsid w:val="00BE47F4"/>
    <w:rsid w:val="00BF00FA"/>
    <w:rsid w:val="00BF0A64"/>
    <w:rsid w:val="00BF1FA9"/>
    <w:rsid w:val="00BF3167"/>
    <w:rsid w:val="00BF644D"/>
    <w:rsid w:val="00C00305"/>
    <w:rsid w:val="00C00CC1"/>
    <w:rsid w:val="00C01C49"/>
    <w:rsid w:val="00C02BB3"/>
    <w:rsid w:val="00C0444D"/>
    <w:rsid w:val="00C11A73"/>
    <w:rsid w:val="00C12F53"/>
    <w:rsid w:val="00C16A4B"/>
    <w:rsid w:val="00C17BEC"/>
    <w:rsid w:val="00C23C1E"/>
    <w:rsid w:val="00C254CA"/>
    <w:rsid w:val="00C25A77"/>
    <w:rsid w:val="00C266B3"/>
    <w:rsid w:val="00C36B18"/>
    <w:rsid w:val="00C37445"/>
    <w:rsid w:val="00C378BE"/>
    <w:rsid w:val="00C378C5"/>
    <w:rsid w:val="00C45055"/>
    <w:rsid w:val="00C45D66"/>
    <w:rsid w:val="00C55B06"/>
    <w:rsid w:val="00C55FE5"/>
    <w:rsid w:val="00C61D36"/>
    <w:rsid w:val="00C64155"/>
    <w:rsid w:val="00C65E3E"/>
    <w:rsid w:val="00C67D4C"/>
    <w:rsid w:val="00C704CD"/>
    <w:rsid w:val="00C7254B"/>
    <w:rsid w:val="00C81266"/>
    <w:rsid w:val="00C815D9"/>
    <w:rsid w:val="00C845CB"/>
    <w:rsid w:val="00C928FA"/>
    <w:rsid w:val="00C95972"/>
    <w:rsid w:val="00CA0448"/>
    <w:rsid w:val="00CA56B3"/>
    <w:rsid w:val="00CB3218"/>
    <w:rsid w:val="00CB327E"/>
    <w:rsid w:val="00CB32E4"/>
    <w:rsid w:val="00CB3D7C"/>
    <w:rsid w:val="00CB4DDD"/>
    <w:rsid w:val="00CC5B78"/>
    <w:rsid w:val="00CD166B"/>
    <w:rsid w:val="00CD1FF4"/>
    <w:rsid w:val="00CE00A3"/>
    <w:rsid w:val="00CE6E42"/>
    <w:rsid w:val="00CF0A8D"/>
    <w:rsid w:val="00CF5315"/>
    <w:rsid w:val="00CF6220"/>
    <w:rsid w:val="00CF6C30"/>
    <w:rsid w:val="00D0137C"/>
    <w:rsid w:val="00D03388"/>
    <w:rsid w:val="00D10798"/>
    <w:rsid w:val="00D1533B"/>
    <w:rsid w:val="00D223EA"/>
    <w:rsid w:val="00D2601D"/>
    <w:rsid w:val="00D275E2"/>
    <w:rsid w:val="00D323F9"/>
    <w:rsid w:val="00D341C4"/>
    <w:rsid w:val="00D35E30"/>
    <w:rsid w:val="00D45869"/>
    <w:rsid w:val="00D61311"/>
    <w:rsid w:val="00D61331"/>
    <w:rsid w:val="00D65CE8"/>
    <w:rsid w:val="00D709AC"/>
    <w:rsid w:val="00D757AA"/>
    <w:rsid w:val="00D778C1"/>
    <w:rsid w:val="00D82B34"/>
    <w:rsid w:val="00D84701"/>
    <w:rsid w:val="00D85379"/>
    <w:rsid w:val="00D85479"/>
    <w:rsid w:val="00D87DA8"/>
    <w:rsid w:val="00D916B3"/>
    <w:rsid w:val="00D92FD8"/>
    <w:rsid w:val="00D9338E"/>
    <w:rsid w:val="00D93C9B"/>
    <w:rsid w:val="00D95F6D"/>
    <w:rsid w:val="00DA03EE"/>
    <w:rsid w:val="00DA2AAB"/>
    <w:rsid w:val="00DA388D"/>
    <w:rsid w:val="00DA4D32"/>
    <w:rsid w:val="00DA50E5"/>
    <w:rsid w:val="00DA5E27"/>
    <w:rsid w:val="00DB154D"/>
    <w:rsid w:val="00DB3BAB"/>
    <w:rsid w:val="00DC08BA"/>
    <w:rsid w:val="00DC0921"/>
    <w:rsid w:val="00DC2030"/>
    <w:rsid w:val="00DD2575"/>
    <w:rsid w:val="00DF04E9"/>
    <w:rsid w:val="00DF27FE"/>
    <w:rsid w:val="00DF3839"/>
    <w:rsid w:val="00DF586A"/>
    <w:rsid w:val="00E0116C"/>
    <w:rsid w:val="00E04B58"/>
    <w:rsid w:val="00E12ADB"/>
    <w:rsid w:val="00E13D5B"/>
    <w:rsid w:val="00E176B7"/>
    <w:rsid w:val="00E21D4D"/>
    <w:rsid w:val="00E21F71"/>
    <w:rsid w:val="00E241B7"/>
    <w:rsid w:val="00E2703D"/>
    <w:rsid w:val="00E315AF"/>
    <w:rsid w:val="00E32BE9"/>
    <w:rsid w:val="00E36DD2"/>
    <w:rsid w:val="00E37645"/>
    <w:rsid w:val="00E417B9"/>
    <w:rsid w:val="00E43B44"/>
    <w:rsid w:val="00E467BE"/>
    <w:rsid w:val="00E51135"/>
    <w:rsid w:val="00E54528"/>
    <w:rsid w:val="00E54F1E"/>
    <w:rsid w:val="00E62782"/>
    <w:rsid w:val="00E640F4"/>
    <w:rsid w:val="00E64753"/>
    <w:rsid w:val="00E64F31"/>
    <w:rsid w:val="00E71AA9"/>
    <w:rsid w:val="00E77963"/>
    <w:rsid w:val="00E813E5"/>
    <w:rsid w:val="00E8408A"/>
    <w:rsid w:val="00E84117"/>
    <w:rsid w:val="00E87397"/>
    <w:rsid w:val="00E93F6D"/>
    <w:rsid w:val="00E942ED"/>
    <w:rsid w:val="00E96E55"/>
    <w:rsid w:val="00E973B8"/>
    <w:rsid w:val="00EA2F8E"/>
    <w:rsid w:val="00EA34FA"/>
    <w:rsid w:val="00EA6F04"/>
    <w:rsid w:val="00EA7F07"/>
    <w:rsid w:val="00EB1140"/>
    <w:rsid w:val="00EC4D0A"/>
    <w:rsid w:val="00EC56B8"/>
    <w:rsid w:val="00EC75AB"/>
    <w:rsid w:val="00EC76F0"/>
    <w:rsid w:val="00EC7B9F"/>
    <w:rsid w:val="00EE72DB"/>
    <w:rsid w:val="00EF07E2"/>
    <w:rsid w:val="00EF65F0"/>
    <w:rsid w:val="00F035D8"/>
    <w:rsid w:val="00F05E44"/>
    <w:rsid w:val="00F160DE"/>
    <w:rsid w:val="00F206BD"/>
    <w:rsid w:val="00F21883"/>
    <w:rsid w:val="00F23A74"/>
    <w:rsid w:val="00F27854"/>
    <w:rsid w:val="00F3054C"/>
    <w:rsid w:val="00F30644"/>
    <w:rsid w:val="00F33CA1"/>
    <w:rsid w:val="00F35783"/>
    <w:rsid w:val="00F36101"/>
    <w:rsid w:val="00F42270"/>
    <w:rsid w:val="00F427DA"/>
    <w:rsid w:val="00F42B3D"/>
    <w:rsid w:val="00F45C54"/>
    <w:rsid w:val="00F473FD"/>
    <w:rsid w:val="00F50E92"/>
    <w:rsid w:val="00F51A73"/>
    <w:rsid w:val="00F608F5"/>
    <w:rsid w:val="00F62300"/>
    <w:rsid w:val="00F6321B"/>
    <w:rsid w:val="00F648C8"/>
    <w:rsid w:val="00F66FF8"/>
    <w:rsid w:val="00F764BD"/>
    <w:rsid w:val="00F77759"/>
    <w:rsid w:val="00F8075C"/>
    <w:rsid w:val="00F80CEC"/>
    <w:rsid w:val="00F8165A"/>
    <w:rsid w:val="00F83BC2"/>
    <w:rsid w:val="00F84E59"/>
    <w:rsid w:val="00F9405A"/>
    <w:rsid w:val="00F95B1C"/>
    <w:rsid w:val="00F96DCC"/>
    <w:rsid w:val="00FA1C4A"/>
    <w:rsid w:val="00FA6652"/>
    <w:rsid w:val="00FA7467"/>
    <w:rsid w:val="00FB04EA"/>
    <w:rsid w:val="00FB0970"/>
    <w:rsid w:val="00FB0E4E"/>
    <w:rsid w:val="00FB2FE1"/>
    <w:rsid w:val="00FB37B5"/>
    <w:rsid w:val="00FB384B"/>
    <w:rsid w:val="00FC2A7C"/>
    <w:rsid w:val="00FC3E50"/>
    <w:rsid w:val="00FC40C1"/>
    <w:rsid w:val="00FC6928"/>
    <w:rsid w:val="00FD2135"/>
    <w:rsid w:val="00FD607C"/>
    <w:rsid w:val="00FE0E11"/>
    <w:rsid w:val="00FE5AD6"/>
    <w:rsid w:val="00FE6D48"/>
    <w:rsid w:val="00FE73F8"/>
    <w:rsid w:val="00FF54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BFB"/>
    <w:rPr>
      <w:sz w:val="24"/>
      <w:szCs w:val="24"/>
    </w:rPr>
  </w:style>
  <w:style w:type="paragraph" w:styleId="1">
    <w:name w:val="heading 1"/>
    <w:basedOn w:val="a"/>
    <w:next w:val="a"/>
    <w:link w:val="10"/>
    <w:qFormat/>
    <w:rsid w:val="00CC5B78"/>
    <w:pPr>
      <w:keepNext/>
      <w:jc w:val="center"/>
      <w:outlineLvl w:val="0"/>
    </w:pPr>
    <w:rPr>
      <w:b/>
      <w:bCs/>
      <w:caps/>
      <w:sz w:val="32"/>
    </w:rPr>
  </w:style>
  <w:style w:type="paragraph" w:styleId="2">
    <w:name w:val="heading 2"/>
    <w:basedOn w:val="a"/>
    <w:next w:val="a"/>
    <w:qFormat/>
    <w:rsid w:val="00CC5B78"/>
    <w:pPr>
      <w:keepNext/>
      <w:jc w:val="center"/>
      <w:outlineLvl w:val="1"/>
    </w:pPr>
    <w:rPr>
      <w:b/>
      <w:bCs/>
      <w:sz w:val="28"/>
    </w:rPr>
  </w:style>
  <w:style w:type="paragraph" w:styleId="3">
    <w:name w:val="heading 3"/>
    <w:basedOn w:val="a"/>
    <w:next w:val="a"/>
    <w:qFormat/>
    <w:rsid w:val="00CC5B78"/>
    <w:pPr>
      <w:keepNext/>
      <w:jc w:val="center"/>
      <w:outlineLvl w:val="2"/>
    </w:pPr>
    <w:rPr>
      <w:b/>
      <w:bCs/>
      <w:caps/>
      <w:sz w:val="27"/>
    </w:rPr>
  </w:style>
  <w:style w:type="paragraph" w:styleId="5">
    <w:name w:val="heading 5"/>
    <w:basedOn w:val="a"/>
    <w:next w:val="a"/>
    <w:link w:val="50"/>
    <w:qFormat/>
    <w:rsid w:val="00204E54"/>
    <w:pPr>
      <w:spacing w:before="240" w:after="60"/>
      <w:outlineLvl w:val="4"/>
    </w:pPr>
    <w:rPr>
      <w:rFonts w:ascii="Calibri" w:hAnsi="Calibri"/>
      <w:b/>
      <w:bCs/>
      <w:i/>
      <w:iCs/>
      <w:sz w:val="26"/>
      <w:szCs w:val="26"/>
    </w:rPr>
  </w:style>
  <w:style w:type="paragraph" w:styleId="8">
    <w:name w:val="heading 8"/>
    <w:basedOn w:val="a"/>
    <w:next w:val="a"/>
    <w:link w:val="80"/>
    <w:qFormat/>
    <w:rsid w:val="00C01C49"/>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8229B"/>
    <w:rPr>
      <w:rFonts w:ascii="Courier New" w:hAnsi="Courier New"/>
      <w:sz w:val="20"/>
      <w:szCs w:val="20"/>
    </w:rPr>
  </w:style>
  <w:style w:type="paragraph" w:customStyle="1" w:styleId="ConsNormal">
    <w:name w:val="ConsNormal"/>
    <w:rsid w:val="0008229B"/>
    <w:pPr>
      <w:widowControl w:val="0"/>
      <w:snapToGrid w:val="0"/>
      <w:ind w:right="19772" w:firstLine="720"/>
    </w:pPr>
    <w:rPr>
      <w:rFonts w:ascii="Arial" w:hAnsi="Arial"/>
    </w:rPr>
  </w:style>
  <w:style w:type="paragraph" w:styleId="a5">
    <w:name w:val="header"/>
    <w:basedOn w:val="a"/>
    <w:link w:val="a6"/>
    <w:uiPriority w:val="99"/>
    <w:rsid w:val="00CC5B78"/>
    <w:pPr>
      <w:tabs>
        <w:tab w:val="center" w:pos="4677"/>
        <w:tab w:val="right" w:pos="9355"/>
      </w:tabs>
    </w:pPr>
    <w:rPr>
      <w:sz w:val="28"/>
    </w:rPr>
  </w:style>
  <w:style w:type="character" w:customStyle="1" w:styleId="a4">
    <w:name w:val="Текст Знак"/>
    <w:link w:val="a3"/>
    <w:rsid w:val="00386E62"/>
    <w:rPr>
      <w:rFonts w:ascii="Courier New" w:hAnsi="Courier New"/>
    </w:rPr>
  </w:style>
  <w:style w:type="paragraph" w:styleId="a7">
    <w:name w:val="Body Text"/>
    <w:basedOn w:val="a"/>
    <w:link w:val="a8"/>
    <w:rsid w:val="00F8165A"/>
    <w:pPr>
      <w:spacing w:after="120"/>
    </w:pPr>
  </w:style>
  <w:style w:type="character" w:customStyle="1" w:styleId="a8">
    <w:name w:val="Основной текст Знак"/>
    <w:link w:val="a7"/>
    <w:rsid w:val="00F8165A"/>
    <w:rPr>
      <w:sz w:val="24"/>
      <w:szCs w:val="24"/>
    </w:rPr>
  </w:style>
  <w:style w:type="paragraph" w:customStyle="1" w:styleId="ConsPlusNormal">
    <w:name w:val="ConsPlusNormal"/>
    <w:next w:val="a"/>
    <w:rsid w:val="00F8165A"/>
    <w:pPr>
      <w:widowControl w:val="0"/>
      <w:suppressAutoHyphens/>
      <w:autoSpaceDE w:val="0"/>
      <w:ind w:firstLine="720"/>
    </w:pPr>
    <w:rPr>
      <w:rFonts w:ascii="Arial" w:eastAsia="Arial" w:hAnsi="Arial" w:cs="Arial"/>
      <w:kern w:val="1"/>
      <w:lang w:eastAsia="fa-IR" w:bidi="fa-IR"/>
    </w:rPr>
  </w:style>
  <w:style w:type="paragraph" w:customStyle="1" w:styleId="21">
    <w:name w:val="Основной текст с отступом 21"/>
    <w:basedOn w:val="a"/>
    <w:rsid w:val="00F8165A"/>
    <w:pPr>
      <w:widowControl w:val="0"/>
      <w:suppressAutoHyphens/>
      <w:ind w:firstLine="900"/>
    </w:pPr>
    <w:rPr>
      <w:kern w:val="1"/>
      <w:sz w:val="28"/>
      <w:lang w:eastAsia="en-US"/>
    </w:rPr>
  </w:style>
  <w:style w:type="paragraph" w:styleId="a9">
    <w:name w:val="footer"/>
    <w:basedOn w:val="a"/>
    <w:link w:val="aa"/>
    <w:rsid w:val="009836CE"/>
    <w:pPr>
      <w:tabs>
        <w:tab w:val="center" w:pos="4677"/>
        <w:tab w:val="right" w:pos="9355"/>
      </w:tabs>
    </w:pPr>
  </w:style>
  <w:style w:type="character" w:customStyle="1" w:styleId="aa">
    <w:name w:val="Нижний колонтитул Знак"/>
    <w:link w:val="a9"/>
    <w:rsid w:val="009836CE"/>
    <w:rPr>
      <w:sz w:val="24"/>
      <w:szCs w:val="24"/>
    </w:rPr>
  </w:style>
  <w:style w:type="character" w:customStyle="1" w:styleId="a6">
    <w:name w:val="Верхний колонтитул Знак"/>
    <w:link w:val="a5"/>
    <w:uiPriority w:val="99"/>
    <w:rsid w:val="009836CE"/>
    <w:rPr>
      <w:sz w:val="28"/>
      <w:szCs w:val="24"/>
    </w:rPr>
  </w:style>
  <w:style w:type="paragraph" w:styleId="ab">
    <w:name w:val="Body Text Indent"/>
    <w:basedOn w:val="a"/>
    <w:rsid w:val="00031DD2"/>
    <w:pPr>
      <w:spacing w:after="120"/>
      <w:ind w:left="283"/>
    </w:pPr>
  </w:style>
  <w:style w:type="paragraph" w:customStyle="1" w:styleId="31">
    <w:name w:val="Основной текст с отступом 31"/>
    <w:basedOn w:val="a"/>
    <w:rsid w:val="00031DD2"/>
    <w:pPr>
      <w:suppressAutoHyphens/>
      <w:ind w:firstLine="900"/>
      <w:jc w:val="both"/>
    </w:pPr>
    <w:rPr>
      <w:color w:val="000000"/>
      <w:sz w:val="28"/>
      <w:lang w:eastAsia="ar-SA"/>
    </w:rPr>
  </w:style>
  <w:style w:type="paragraph" w:styleId="ac">
    <w:name w:val="Balloon Text"/>
    <w:basedOn w:val="a"/>
    <w:semiHidden/>
    <w:rsid w:val="00281084"/>
    <w:rPr>
      <w:rFonts w:ascii="Tahoma" w:hAnsi="Tahoma" w:cs="Tahoma"/>
      <w:sz w:val="16"/>
      <w:szCs w:val="16"/>
    </w:rPr>
  </w:style>
  <w:style w:type="character" w:customStyle="1" w:styleId="ad">
    <w:name w:val="Гипертекстовая ссылка"/>
    <w:rsid w:val="001007B5"/>
    <w:rPr>
      <w:color w:val="106BBE"/>
    </w:rPr>
  </w:style>
  <w:style w:type="paragraph" w:customStyle="1" w:styleId="ConsPlusCell">
    <w:name w:val="ConsPlusCell"/>
    <w:basedOn w:val="a"/>
    <w:uiPriority w:val="99"/>
    <w:rsid w:val="00447261"/>
    <w:pPr>
      <w:widowControl w:val="0"/>
      <w:suppressAutoHyphens/>
      <w:autoSpaceDE w:val="0"/>
    </w:pPr>
    <w:rPr>
      <w:rFonts w:ascii="Arial" w:eastAsia="Arial" w:hAnsi="Arial" w:cs="Arial"/>
      <w:kern w:val="1"/>
      <w:sz w:val="20"/>
      <w:szCs w:val="20"/>
      <w:lang w:eastAsia="fa-IR" w:bidi="fa-IR"/>
    </w:rPr>
  </w:style>
  <w:style w:type="character" w:customStyle="1" w:styleId="80">
    <w:name w:val="Заголовок 8 Знак"/>
    <w:link w:val="8"/>
    <w:rsid w:val="00C01C49"/>
    <w:rPr>
      <w:rFonts w:ascii="Calibri" w:eastAsia="Times New Roman" w:hAnsi="Calibri" w:cs="Times New Roman"/>
      <w:i/>
      <w:iCs/>
      <w:sz w:val="24"/>
      <w:szCs w:val="24"/>
    </w:rPr>
  </w:style>
  <w:style w:type="paragraph" w:customStyle="1" w:styleId="ae">
    <w:name w:val="Стиль"/>
    <w:rsid w:val="00D757AA"/>
    <w:pPr>
      <w:widowControl w:val="0"/>
      <w:suppressAutoHyphens/>
      <w:ind w:firstLine="720"/>
      <w:jc w:val="both"/>
    </w:pPr>
    <w:rPr>
      <w:rFonts w:ascii="Arial" w:eastAsia="Arial" w:hAnsi="Arial"/>
      <w:kern w:val="1"/>
      <w:sz w:val="24"/>
      <w:lang w:eastAsia="ar-SA"/>
    </w:rPr>
  </w:style>
  <w:style w:type="character" w:customStyle="1" w:styleId="50">
    <w:name w:val="Заголовок 5 Знак"/>
    <w:link w:val="5"/>
    <w:semiHidden/>
    <w:rsid w:val="00204E54"/>
    <w:rPr>
      <w:rFonts w:ascii="Calibri" w:eastAsia="Times New Roman" w:hAnsi="Calibri" w:cs="Times New Roman"/>
      <w:b/>
      <w:bCs/>
      <w:i/>
      <w:iCs/>
      <w:sz w:val="26"/>
      <w:szCs w:val="26"/>
    </w:rPr>
  </w:style>
  <w:style w:type="paragraph" w:customStyle="1" w:styleId="22">
    <w:name w:val="Основной текст с отступом 22"/>
    <w:basedOn w:val="a"/>
    <w:rsid w:val="00666F4E"/>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f">
    <w:name w:val="Hyperlink"/>
    <w:uiPriority w:val="99"/>
    <w:unhideWhenUsed/>
    <w:rsid w:val="003E4662"/>
    <w:rPr>
      <w:color w:val="0000FF"/>
      <w:u w:val="single"/>
    </w:rPr>
  </w:style>
  <w:style w:type="paragraph" w:customStyle="1" w:styleId="WW-3">
    <w:name w:val="WW-Основной текст с отступом 3"/>
    <w:basedOn w:val="a"/>
    <w:rsid w:val="0046274D"/>
    <w:pPr>
      <w:widowControl w:val="0"/>
      <w:tabs>
        <w:tab w:val="left" w:pos="-1276"/>
      </w:tabs>
      <w:suppressAutoHyphens/>
      <w:ind w:firstLine="851"/>
      <w:jc w:val="both"/>
    </w:pPr>
    <w:rPr>
      <w:rFonts w:eastAsia="Calibri"/>
      <w:b/>
      <w:bCs/>
      <w:i/>
      <w:iCs/>
      <w:kern w:val="1"/>
      <w:sz w:val="28"/>
      <w:szCs w:val="28"/>
      <w:lang w:eastAsia="en-US"/>
    </w:rPr>
  </w:style>
  <w:style w:type="paragraph" w:customStyle="1" w:styleId="af0">
    <w:name w:val="адресат"/>
    <w:basedOn w:val="a"/>
    <w:rsid w:val="00023928"/>
    <w:pPr>
      <w:suppressAutoHyphens/>
      <w:spacing w:line="100" w:lineRule="atLeast"/>
    </w:pPr>
    <w:rPr>
      <w:rFonts w:eastAsia="Andale Sans UI"/>
      <w:kern w:val="1"/>
      <w:lang w:eastAsia="ar-SA"/>
    </w:rPr>
  </w:style>
  <w:style w:type="character" w:customStyle="1" w:styleId="WW8Num3z0">
    <w:name w:val="WW8Num3z0"/>
    <w:rsid w:val="006F7168"/>
    <w:rPr>
      <w:rFonts w:ascii="Times New Roman" w:hAnsi="Times New Roman" w:cs="Times New Roman"/>
    </w:rPr>
  </w:style>
  <w:style w:type="character" w:customStyle="1" w:styleId="10">
    <w:name w:val="Заголовок 1 Знак"/>
    <w:link w:val="1"/>
    <w:rsid w:val="00805B7F"/>
    <w:rPr>
      <w:b/>
      <w:bCs/>
      <w:caps/>
      <w:sz w:val="32"/>
      <w:szCs w:val="24"/>
    </w:rPr>
  </w:style>
</w:styles>
</file>

<file path=word/webSettings.xml><?xml version="1.0" encoding="utf-8"?>
<w:webSettings xmlns:r="http://schemas.openxmlformats.org/officeDocument/2006/relationships" xmlns:w="http://schemas.openxmlformats.org/wordprocessingml/2006/main">
  <w:divs>
    <w:div w:id="320542316">
      <w:bodyDiv w:val="1"/>
      <w:marLeft w:val="0"/>
      <w:marRight w:val="0"/>
      <w:marTop w:val="0"/>
      <w:marBottom w:val="0"/>
      <w:divBdr>
        <w:top w:val="none" w:sz="0" w:space="0" w:color="auto"/>
        <w:left w:val="none" w:sz="0" w:space="0" w:color="auto"/>
        <w:bottom w:val="none" w:sz="0" w:space="0" w:color="auto"/>
        <w:right w:val="none" w:sz="0" w:space="0" w:color="auto"/>
      </w:divBdr>
    </w:div>
    <w:div w:id="401222901">
      <w:bodyDiv w:val="1"/>
      <w:marLeft w:val="0"/>
      <w:marRight w:val="0"/>
      <w:marTop w:val="0"/>
      <w:marBottom w:val="0"/>
      <w:divBdr>
        <w:top w:val="none" w:sz="0" w:space="0" w:color="auto"/>
        <w:left w:val="none" w:sz="0" w:space="0" w:color="auto"/>
        <w:bottom w:val="none" w:sz="0" w:space="0" w:color="auto"/>
        <w:right w:val="none" w:sz="0" w:space="0" w:color="auto"/>
      </w:divBdr>
    </w:div>
    <w:div w:id="1190028779">
      <w:bodyDiv w:val="1"/>
      <w:marLeft w:val="0"/>
      <w:marRight w:val="0"/>
      <w:marTop w:val="0"/>
      <w:marBottom w:val="0"/>
      <w:divBdr>
        <w:top w:val="none" w:sz="0" w:space="0" w:color="auto"/>
        <w:left w:val="none" w:sz="0" w:space="0" w:color="auto"/>
        <w:bottom w:val="none" w:sz="0" w:space="0" w:color="auto"/>
        <w:right w:val="none" w:sz="0" w:space="0" w:color="auto"/>
      </w:divBdr>
    </w:div>
    <w:div w:id="1275333081">
      <w:bodyDiv w:val="1"/>
      <w:marLeft w:val="0"/>
      <w:marRight w:val="0"/>
      <w:marTop w:val="0"/>
      <w:marBottom w:val="0"/>
      <w:divBdr>
        <w:top w:val="none" w:sz="0" w:space="0" w:color="auto"/>
        <w:left w:val="none" w:sz="0" w:space="0" w:color="auto"/>
        <w:bottom w:val="none" w:sz="0" w:space="0" w:color="auto"/>
        <w:right w:val="none" w:sz="0" w:space="0" w:color="auto"/>
      </w:divBdr>
    </w:div>
    <w:div w:id="194623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7B4B31A2E1BEF626D702D0195FF2D3B86098D96879859CE6DBCB0C469211EBA1BAB8B2F406839ABE1470F3D6WEt1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4F69FF648CB6A241D07B11F450D5D1097BF17F289C1F3059B3F4E7949D25BF2AD0E1F9A0DE422CB7D1B5CCB874aC4FH" TargetMode="External"/><Relationship Id="rId4" Type="http://schemas.openxmlformats.org/officeDocument/2006/relationships/settings" Target="settings.xml"/><Relationship Id="rId9"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F7B5F-6BF2-4648-A41A-AF39A8ED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2008</Words>
  <Characters>11452</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13434</CharactersWithSpaces>
  <SharedDoc>false</SharedDoc>
  <HLinks>
    <vt:vector size="18" baseType="variant">
      <vt:variant>
        <vt:i4>4849750</vt:i4>
      </vt:variant>
      <vt:variant>
        <vt:i4>6</vt:i4>
      </vt:variant>
      <vt:variant>
        <vt:i4>0</vt:i4>
      </vt:variant>
      <vt:variant>
        <vt:i4>5</vt:i4>
      </vt:variant>
      <vt:variant>
        <vt:lpwstr>consultantplus://offline/ref=4F69FF648CB6A241D07B11F450D5D1097BF17F289C1F3059B3F4E7949D25BF2AD0E1F9A0DE422CB7D1B5CCB874aC4FH</vt:lpwstr>
      </vt:variant>
      <vt:variant>
        <vt:lpwstr/>
      </vt:variant>
      <vt:variant>
        <vt:i4>4849750</vt:i4>
      </vt:variant>
      <vt:variant>
        <vt:i4>3</vt:i4>
      </vt:variant>
      <vt:variant>
        <vt:i4>0</vt:i4>
      </vt:variant>
      <vt:variant>
        <vt:i4>5</vt:i4>
      </vt:variant>
      <vt:variant>
        <vt:lpwstr>consultantplus://offline/ref=4F69FF648CB6A241D07B11F450D5D1097BF17F289C1F3059B3F4E7949D25BF2AD0E1F9A0DE422CB7D1B5CCB874aC4FH</vt:lpwstr>
      </vt:variant>
      <vt:variant>
        <vt:lpwstr/>
      </vt:variant>
      <vt:variant>
        <vt:i4>5177347</vt:i4>
      </vt:variant>
      <vt:variant>
        <vt:i4>0</vt:i4>
      </vt:variant>
      <vt:variant>
        <vt:i4>0</vt:i4>
      </vt:variant>
      <vt:variant>
        <vt:i4>5</vt:i4>
      </vt:variant>
      <vt:variant>
        <vt:lpwstr>consultantplus://offline/ref=E87B4B31A2E1BEF626D702D0195FF2D3B86098D96879859CE6DBCB0C469211EBA1BAB8B2F406839ABE1470F3D6WEt1I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Yurotdel</dc:creator>
  <cp:lastModifiedBy>SovetPK</cp:lastModifiedBy>
  <cp:revision>3</cp:revision>
  <cp:lastPrinted>2022-06-21T08:20:00Z</cp:lastPrinted>
  <dcterms:created xsi:type="dcterms:W3CDTF">2022-06-21T08:20:00Z</dcterms:created>
  <dcterms:modified xsi:type="dcterms:W3CDTF">2022-06-30T08:42:00Z</dcterms:modified>
</cp:coreProperties>
</file>